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2F31A" w14:textId="6E290CB4" w:rsidR="00EC0DFD" w:rsidRPr="00DC131E" w:rsidRDefault="0096628D" w:rsidP="00D42551">
      <w:pPr>
        <w:ind w:left="-284"/>
        <w:jc w:val="both"/>
        <w:rPr>
          <w:rFonts w:ascii="Georgia" w:hAnsi="Georgia"/>
          <w:noProof/>
          <w:sz w:val="24"/>
          <w:szCs w:val="24"/>
        </w:rPr>
      </w:pPr>
      <w:r w:rsidRPr="00DC131E">
        <w:rPr>
          <w:rFonts w:ascii="Georgia" w:hAnsi="Georgia"/>
          <w:sz w:val="24"/>
          <w:szCs w:val="24"/>
        </w:rPr>
        <w:t xml:space="preserve">             </w:t>
      </w:r>
      <w:r w:rsidR="005D742D" w:rsidRPr="00DC131E">
        <w:rPr>
          <w:rFonts w:ascii="Georgia" w:hAnsi="Georgia"/>
          <w:sz w:val="24"/>
          <w:szCs w:val="24"/>
        </w:rPr>
        <w:t xml:space="preserve">    </w:t>
      </w:r>
      <w:r w:rsidR="001B1415" w:rsidRPr="00DC131E">
        <w:rPr>
          <w:rFonts w:ascii="Georgia" w:hAnsi="Georgia"/>
          <w:sz w:val="24"/>
          <w:szCs w:val="24"/>
        </w:rPr>
        <w:t xml:space="preserve">      </w:t>
      </w:r>
      <w:r w:rsidR="00EC0DFD" w:rsidRPr="00DC131E">
        <w:rPr>
          <w:rFonts w:ascii="Georgia" w:hAnsi="Georgia"/>
          <w:sz w:val="24"/>
          <w:szCs w:val="24"/>
        </w:rPr>
        <w:tab/>
      </w:r>
    </w:p>
    <w:p w14:paraId="02D32A64" w14:textId="77777777" w:rsidR="00BC4A6E" w:rsidRPr="00DC131E" w:rsidRDefault="00BC4A6E" w:rsidP="00D42551">
      <w:pPr>
        <w:ind w:left="-284"/>
        <w:jc w:val="both"/>
        <w:rPr>
          <w:rFonts w:ascii="Georgia" w:hAnsi="Georgia" w:cs="Arial"/>
          <w:sz w:val="24"/>
          <w:szCs w:val="24"/>
        </w:rPr>
      </w:pPr>
    </w:p>
    <w:p w14:paraId="57E73D97" w14:textId="6809FB22" w:rsidR="00BC4A6E" w:rsidRPr="00DC131E" w:rsidRDefault="00DA2FFA" w:rsidP="00D7321D">
      <w:pPr>
        <w:pStyle w:val="Titolo61"/>
        <w:keepNext/>
        <w:keepLines/>
        <w:shd w:val="clear" w:color="auto" w:fill="auto"/>
        <w:spacing w:before="0" w:line="240" w:lineRule="auto"/>
        <w:rPr>
          <w:rFonts w:ascii="Georgia" w:hAnsi="Georgia"/>
          <w:sz w:val="24"/>
          <w:szCs w:val="24"/>
        </w:rPr>
      </w:pPr>
      <w:r w:rsidRPr="00DC131E">
        <w:rPr>
          <w:rFonts w:ascii="Georgia" w:hAnsi="Georgia"/>
          <w:noProof/>
          <w:sz w:val="24"/>
          <w:szCs w:val="24"/>
        </w:rPr>
        <w:drawing>
          <wp:anchor distT="0" distB="0" distL="114300" distR="114300" simplePos="0" relativeHeight="251659264" behindDoc="0" locked="0" layoutInCell="1" allowOverlap="1" wp14:anchorId="61F4465A" wp14:editId="5CDB8FD0">
            <wp:simplePos x="0" y="0"/>
            <wp:positionH relativeFrom="margin">
              <wp:align>right</wp:align>
            </wp:positionH>
            <wp:positionV relativeFrom="paragraph">
              <wp:posOffset>267970</wp:posOffset>
            </wp:positionV>
            <wp:extent cx="4276725" cy="800100"/>
            <wp:effectExtent l="0" t="0" r="9525" b="0"/>
            <wp:wrapNone/>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6725" cy="800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131E">
        <w:rPr>
          <w:rFonts w:ascii="Georgia" w:hAnsi="Georgia"/>
          <w:noProof/>
          <w:sz w:val="24"/>
          <w:szCs w:val="24"/>
        </w:rPr>
        <w:drawing>
          <wp:inline distT="0" distB="0" distL="0" distR="0" wp14:anchorId="549BD599" wp14:editId="33973939">
            <wp:extent cx="6210300" cy="1368701"/>
            <wp:effectExtent l="0" t="0" r="0" b="3175"/>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6210300" cy="1368701"/>
                    </a:xfrm>
                    <a:prstGeom prst="rect">
                      <a:avLst/>
                    </a:prstGeom>
                  </pic:spPr>
                </pic:pic>
              </a:graphicData>
            </a:graphic>
          </wp:inline>
        </w:drawing>
      </w:r>
    </w:p>
    <w:p w14:paraId="58B2FF3A" w14:textId="77777777" w:rsidR="00767F4A" w:rsidRPr="00DC131E" w:rsidRDefault="00767F4A" w:rsidP="0096628D">
      <w:pPr>
        <w:pStyle w:val="Titolo61"/>
        <w:keepNext/>
        <w:keepLines/>
        <w:shd w:val="clear" w:color="auto" w:fill="auto"/>
        <w:spacing w:before="0" w:line="240" w:lineRule="auto"/>
        <w:jc w:val="left"/>
        <w:rPr>
          <w:rFonts w:ascii="Georgia" w:hAnsi="Georgia"/>
          <w:sz w:val="24"/>
          <w:szCs w:val="24"/>
        </w:rPr>
      </w:pPr>
    </w:p>
    <w:p w14:paraId="7D8979E6" w14:textId="1AAC7380" w:rsidR="00767F4A" w:rsidRPr="00DC131E" w:rsidRDefault="001F031D" w:rsidP="0096628D">
      <w:pPr>
        <w:pStyle w:val="Titolo61"/>
        <w:keepNext/>
        <w:keepLines/>
        <w:shd w:val="clear" w:color="auto" w:fill="auto"/>
        <w:spacing w:before="0" w:line="240" w:lineRule="auto"/>
        <w:jc w:val="left"/>
        <w:rPr>
          <w:rFonts w:ascii="Georgia" w:hAnsi="Georgia" w:cstheme="minorHAnsi"/>
          <w:i/>
          <w:iCs/>
          <w:sz w:val="24"/>
          <w:szCs w:val="24"/>
        </w:rPr>
      </w:pPr>
      <w:r w:rsidRPr="00DC131E">
        <w:rPr>
          <w:rFonts w:ascii="Georgia" w:hAnsi="Georgia" w:cstheme="minorHAnsi"/>
          <w:i/>
          <w:iCs/>
          <w:sz w:val="24"/>
          <w:szCs w:val="24"/>
        </w:rPr>
        <w:t xml:space="preserve">OGGETTO: </w:t>
      </w:r>
      <w:r w:rsidR="00862792" w:rsidRPr="00DC131E">
        <w:rPr>
          <w:rFonts w:ascii="Georgia" w:hAnsi="Georgia" w:cstheme="minorHAnsi"/>
          <w:i/>
          <w:iCs/>
          <w:sz w:val="24"/>
          <w:szCs w:val="24"/>
        </w:rPr>
        <w:t>RICHIESTA DISPONIBILITA’ PERSONALE ATA</w:t>
      </w:r>
    </w:p>
    <w:p w14:paraId="792680BB" w14:textId="77777777" w:rsidR="00620A30" w:rsidRPr="00DC131E" w:rsidRDefault="00620A30" w:rsidP="00620A30">
      <w:pPr>
        <w:widowControl w:val="0"/>
        <w:tabs>
          <w:tab w:val="left" w:pos="1733"/>
        </w:tabs>
        <w:autoSpaceDE w:val="0"/>
        <w:autoSpaceDN w:val="0"/>
        <w:ind w:right="284"/>
        <w:rPr>
          <w:rFonts w:ascii="Georgia" w:hAnsi="Georgia" w:cstheme="minorHAnsi"/>
          <w:i/>
          <w:iCs/>
          <w:sz w:val="24"/>
          <w:szCs w:val="24"/>
        </w:rPr>
      </w:pPr>
      <w:r w:rsidRPr="00DC131E">
        <w:rPr>
          <w:rFonts w:ascii="Georgia" w:hAnsi="Georgia" w:cstheme="minorHAnsi"/>
          <w:i/>
          <w:iCs/>
          <w:sz w:val="24"/>
          <w:szCs w:val="24"/>
        </w:rPr>
        <w:t>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 In attuazione del decreto del Ministro dell’istruzione e del merito 11 novembre 2025, n. 219, e in coerenza con il regolamento (UE) 2024/1689 del 13 giugno 2024, e con le “Linee guida per l’introduzione dell’Intelligenza Artificiale nelle scuole”, adottate con decreto del Ministro dell’istruzione e del merito 9 agosto 2025, n. 166.</w:t>
      </w:r>
    </w:p>
    <w:p w14:paraId="7506E8CD" w14:textId="77777777" w:rsidR="00DA2FFA" w:rsidRPr="00DC131E" w:rsidRDefault="00DA2FFA" w:rsidP="00DA2FFA">
      <w:pPr>
        <w:pStyle w:val="NormaleWeb"/>
        <w:rPr>
          <w:rFonts w:ascii="Georgia" w:hAnsi="Georgia"/>
        </w:rPr>
      </w:pPr>
      <w:r w:rsidRPr="00DC131E">
        <w:rPr>
          <w:rStyle w:val="Enfasigrassetto"/>
          <w:rFonts w:ascii="Georgia" w:hAnsi="Georgia"/>
        </w:rPr>
        <w:t>PROGETTO:</w:t>
      </w:r>
      <w:r w:rsidRPr="00DC131E">
        <w:rPr>
          <w:rFonts w:ascii="Georgia" w:hAnsi="Georgia"/>
        </w:rPr>
        <w:t xml:space="preserve"> "A scuola con l'AI"</w:t>
      </w:r>
    </w:p>
    <w:p w14:paraId="251DF06B" w14:textId="77777777" w:rsidR="00DA2FFA" w:rsidRPr="00DC131E" w:rsidRDefault="00DA2FFA" w:rsidP="00DA2FFA">
      <w:pPr>
        <w:pStyle w:val="NormaleWeb"/>
        <w:rPr>
          <w:rFonts w:ascii="Georgia" w:hAnsi="Georgia"/>
        </w:rPr>
      </w:pPr>
      <w:r w:rsidRPr="00DC131E">
        <w:rPr>
          <w:rStyle w:val="Enfasigrassetto"/>
          <w:rFonts w:ascii="Georgia" w:hAnsi="Georgia"/>
        </w:rPr>
        <w:t>CODICE PROGETTO:</w:t>
      </w:r>
      <w:r w:rsidRPr="00DC131E">
        <w:rPr>
          <w:rFonts w:ascii="Georgia" w:hAnsi="Georgia"/>
        </w:rPr>
        <w:t xml:space="preserve"> M4C1I2.1-2026-1745-P-64164</w:t>
      </w:r>
    </w:p>
    <w:p w14:paraId="089CFABD" w14:textId="77777777" w:rsidR="00DA2FFA" w:rsidRPr="00DC131E" w:rsidRDefault="00DA2FFA" w:rsidP="00DA2FFA">
      <w:pPr>
        <w:pStyle w:val="NormaleWeb"/>
        <w:rPr>
          <w:rFonts w:ascii="Georgia" w:hAnsi="Georgia"/>
        </w:rPr>
      </w:pPr>
      <w:r w:rsidRPr="00DC131E">
        <w:rPr>
          <w:rStyle w:val="Enfasigrassetto"/>
          <w:rFonts w:ascii="Georgia" w:hAnsi="Georgia"/>
        </w:rPr>
        <w:t>CUP:</w:t>
      </w:r>
      <w:r w:rsidRPr="00DC131E">
        <w:rPr>
          <w:rFonts w:ascii="Georgia" w:hAnsi="Georgia"/>
        </w:rPr>
        <w:t xml:space="preserve"> J54D25008230006</w:t>
      </w:r>
    </w:p>
    <w:p w14:paraId="5B267FD8" w14:textId="77777777" w:rsidR="0087562D" w:rsidRPr="00DC131E" w:rsidRDefault="0087562D" w:rsidP="0087562D">
      <w:pPr>
        <w:keepNext/>
        <w:keepLines/>
        <w:widowControl w:val="0"/>
        <w:jc w:val="center"/>
        <w:outlineLvl w:val="5"/>
        <w:rPr>
          <w:rFonts w:ascii="Georgia" w:eastAsia="Arial" w:hAnsi="Georgia" w:cstheme="minorHAnsi"/>
          <w:b/>
          <w:sz w:val="24"/>
          <w:szCs w:val="24"/>
          <w:lang w:eastAsia="en-US"/>
        </w:rPr>
      </w:pPr>
      <w:r w:rsidRPr="00DC131E">
        <w:rPr>
          <w:rFonts w:ascii="Georgia" w:eastAsia="Arial" w:hAnsi="Georgia" w:cstheme="minorHAnsi"/>
          <w:b/>
          <w:sz w:val="24"/>
          <w:szCs w:val="24"/>
          <w:lang w:eastAsia="en-US"/>
        </w:rPr>
        <w:t>IL DIRIGENTE SCOLASTICO</w:t>
      </w:r>
    </w:p>
    <w:p w14:paraId="6F035E61" w14:textId="77777777" w:rsidR="0087562D" w:rsidRPr="00DC131E" w:rsidRDefault="0087562D" w:rsidP="0087562D">
      <w:pPr>
        <w:keepNext/>
        <w:keepLines/>
        <w:widowControl w:val="0"/>
        <w:outlineLvl w:val="5"/>
        <w:rPr>
          <w:rFonts w:ascii="Georgia" w:eastAsia="Arial" w:hAnsi="Georgia" w:cstheme="minorHAnsi"/>
          <w:bCs/>
          <w:sz w:val="24"/>
          <w:szCs w:val="24"/>
          <w:lang w:eastAsia="en-US"/>
        </w:rPr>
      </w:pPr>
    </w:p>
    <w:p w14:paraId="6F489211" w14:textId="77777777" w:rsidR="0087562D" w:rsidRPr="00DC131E" w:rsidRDefault="0087562D" w:rsidP="008857BF">
      <w:pPr>
        <w:widowControl w:val="0"/>
        <w:tabs>
          <w:tab w:val="left" w:pos="1985"/>
        </w:tabs>
        <w:ind w:left="640" w:hanging="640"/>
        <w:rPr>
          <w:rFonts w:ascii="Georgia" w:eastAsia="Arial" w:hAnsi="Georgia" w:cstheme="minorHAnsi"/>
          <w:sz w:val="24"/>
          <w:szCs w:val="24"/>
          <w:lang w:eastAsia="en-US"/>
        </w:rPr>
      </w:pPr>
      <w:r w:rsidRPr="00DC131E">
        <w:rPr>
          <w:rFonts w:ascii="Georgia" w:eastAsia="Arial" w:hAnsi="Georgia" w:cstheme="minorHAnsi"/>
          <w:b/>
          <w:color w:val="000000"/>
          <w:sz w:val="24"/>
          <w:szCs w:val="24"/>
          <w:shd w:val="clear" w:color="auto" w:fill="FFFFFF"/>
          <w:lang w:bidi="it-IT"/>
        </w:rPr>
        <w:t>VISTO</w:t>
      </w:r>
      <w:r w:rsidRPr="00DC131E">
        <w:rPr>
          <w:rFonts w:ascii="Georgia" w:eastAsia="Arial" w:hAnsi="Georgia" w:cstheme="minorHAnsi"/>
          <w:bCs/>
          <w:color w:val="000000"/>
          <w:sz w:val="24"/>
          <w:szCs w:val="24"/>
          <w:shd w:val="clear" w:color="auto" w:fill="FFFFFF"/>
          <w:lang w:bidi="it-IT"/>
        </w:rPr>
        <w:tab/>
        <w:t xml:space="preserve"> </w:t>
      </w:r>
      <w:r w:rsidRPr="00DC131E">
        <w:rPr>
          <w:rFonts w:ascii="Georgia" w:eastAsia="Arial" w:hAnsi="Georgia" w:cstheme="minorHAnsi"/>
          <w:bCs/>
          <w:sz w:val="24"/>
          <w:szCs w:val="24"/>
          <w:lang w:eastAsia="en-US"/>
        </w:rPr>
        <w:t>il Decreto</w:t>
      </w:r>
      <w:r w:rsidRPr="00DC131E">
        <w:rPr>
          <w:rFonts w:ascii="Georgia" w:eastAsia="Arial" w:hAnsi="Georgia" w:cstheme="minorHAnsi"/>
          <w:sz w:val="24"/>
          <w:szCs w:val="24"/>
          <w:lang w:eastAsia="en-US"/>
        </w:rPr>
        <w:t xml:space="preserve"> Legislativo 30 marzo 2001, n. 165 recante "Norme generali sull'ordinamento del lavoro alle dipendenze della Amministrazioni Pubbliche" e </w:t>
      </w:r>
      <w:proofErr w:type="spellStart"/>
      <w:r w:rsidRPr="00DC131E">
        <w:rPr>
          <w:rFonts w:ascii="Georgia" w:eastAsia="Arial" w:hAnsi="Georgia" w:cstheme="minorHAnsi"/>
          <w:sz w:val="24"/>
          <w:szCs w:val="24"/>
          <w:lang w:eastAsia="en-US"/>
        </w:rPr>
        <w:t>ss.mm.ii</w:t>
      </w:r>
      <w:proofErr w:type="spellEnd"/>
      <w:r w:rsidRPr="00DC131E">
        <w:rPr>
          <w:rFonts w:ascii="Georgia" w:eastAsia="Arial" w:hAnsi="Georgia" w:cstheme="minorHAnsi"/>
          <w:sz w:val="24"/>
          <w:szCs w:val="24"/>
          <w:lang w:eastAsia="en-US"/>
        </w:rPr>
        <w:t>.;</w:t>
      </w:r>
    </w:p>
    <w:p w14:paraId="4E18867E" w14:textId="77777777" w:rsidR="0087562D" w:rsidRPr="00DC131E" w:rsidRDefault="0087562D" w:rsidP="008857BF">
      <w:pPr>
        <w:widowControl w:val="0"/>
        <w:tabs>
          <w:tab w:val="left" w:pos="1985"/>
        </w:tabs>
        <w:ind w:left="640" w:hanging="640"/>
        <w:rPr>
          <w:rFonts w:ascii="Georgia" w:eastAsia="Arial" w:hAnsi="Georgia" w:cstheme="minorHAnsi"/>
          <w:sz w:val="24"/>
          <w:szCs w:val="24"/>
          <w:lang w:eastAsia="en-US"/>
        </w:rPr>
      </w:pPr>
    </w:p>
    <w:p w14:paraId="1DEC7468" w14:textId="77777777" w:rsidR="0087562D" w:rsidRPr="00DC131E" w:rsidRDefault="0087562D" w:rsidP="008857BF">
      <w:pPr>
        <w:widowControl w:val="0"/>
        <w:tabs>
          <w:tab w:val="left" w:pos="1985"/>
        </w:tabs>
        <w:ind w:left="640" w:hanging="640"/>
        <w:rPr>
          <w:rFonts w:ascii="Georgia" w:eastAsia="Arial" w:hAnsi="Georgia" w:cstheme="minorHAnsi"/>
          <w:sz w:val="24"/>
          <w:szCs w:val="24"/>
          <w:lang w:eastAsia="en-US"/>
        </w:rPr>
      </w:pPr>
      <w:r w:rsidRPr="00DC131E">
        <w:rPr>
          <w:rFonts w:ascii="Georgia" w:eastAsia="Arial" w:hAnsi="Georgia" w:cstheme="minorHAnsi"/>
          <w:b/>
          <w:bCs/>
          <w:color w:val="000000"/>
          <w:sz w:val="24"/>
          <w:szCs w:val="24"/>
          <w:shd w:val="clear" w:color="auto" w:fill="FFFFFF"/>
          <w:lang w:bidi="it-IT"/>
        </w:rPr>
        <w:t>VISTO</w:t>
      </w:r>
      <w:r w:rsidRPr="00DC131E">
        <w:rPr>
          <w:rFonts w:ascii="Georgia" w:eastAsia="Arial" w:hAnsi="Georgia" w:cstheme="minorHAnsi"/>
          <w:b/>
          <w:bCs/>
          <w:color w:val="000000"/>
          <w:sz w:val="24"/>
          <w:szCs w:val="24"/>
          <w:shd w:val="clear" w:color="auto" w:fill="FFFFFF"/>
          <w:lang w:bidi="it-IT"/>
        </w:rPr>
        <w:tab/>
        <w:t xml:space="preserve"> </w:t>
      </w:r>
      <w:r w:rsidRPr="00DC131E">
        <w:rPr>
          <w:rFonts w:ascii="Georgia" w:eastAsia="Arial" w:hAnsi="Georgia" w:cstheme="minorHAnsi"/>
          <w:sz w:val="24"/>
          <w:szCs w:val="24"/>
          <w:lang w:eastAsia="en-US"/>
        </w:rPr>
        <w:t>il DPR 275/99, concernente norme in materia di autonomia delle istituzioni scolastiche;</w:t>
      </w:r>
    </w:p>
    <w:p w14:paraId="133A6B16" w14:textId="77777777" w:rsidR="0087562D" w:rsidRPr="00DC131E" w:rsidRDefault="0087562D" w:rsidP="008857BF">
      <w:pPr>
        <w:widowControl w:val="0"/>
        <w:tabs>
          <w:tab w:val="left" w:pos="1985"/>
        </w:tabs>
        <w:rPr>
          <w:rFonts w:ascii="Georgia" w:eastAsia="Arial" w:hAnsi="Georgia" w:cstheme="minorHAnsi"/>
          <w:sz w:val="24"/>
          <w:szCs w:val="24"/>
          <w:lang w:eastAsia="en-US"/>
        </w:rPr>
      </w:pPr>
    </w:p>
    <w:p w14:paraId="432AF266" w14:textId="77777777" w:rsidR="0087562D" w:rsidRPr="00DC131E" w:rsidRDefault="0087562D" w:rsidP="008857BF">
      <w:pPr>
        <w:widowControl w:val="0"/>
        <w:tabs>
          <w:tab w:val="left" w:pos="1985"/>
        </w:tabs>
        <w:ind w:left="640" w:hanging="640"/>
        <w:rPr>
          <w:rFonts w:ascii="Georgia" w:eastAsia="Arial" w:hAnsi="Georgia" w:cstheme="minorHAnsi"/>
          <w:sz w:val="24"/>
          <w:szCs w:val="24"/>
          <w:lang w:eastAsia="en-US"/>
        </w:rPr>
      </w:pPr>
      <w:r w:rsidRPr="00DC131E">
        <w:rPr>
          <w:rFonts w:ascii="Georgia" w:eastAsia="Arial" w:hAnsi="Georgia" w:cstheme="minorHAnsi"/>
          <w:b/>
          <w:bCs/>
          <w:color w:val="000000"/>
          <w:sz w:val="24"/>
          <w:szCs w:val="24"/>
          <w:shd w:val="clear" w:color="auto" w:fill="FFFFFF"/>
          <w:lang w:bidi="it-IT"/>
        </w:rPr>
        <w:t>VISTA</w:t>
      </w:r>
      <w:r w:rsidRPr="00DC131E">
        <w:rPr>
          <w:rFonts w:ascii="Georgia" w:eastAsia="Arial" w:hAnsi="Georgia" w:cstheme="minorHAnsi"/>
          <w:b/>
          <w:bCs/>
          <w:color w:val="000000"/>
          <w:sz w:val="24"/>
          <w:szCs w:val="24"/>
          <w:shd w:val="clear" w:color="auto" w:fill="FFFFFF"/>
          <w:lang w:bidi="it-IT"/>
        </w:rPr>
        <w:tab/>
        <w:t xml:space="preserve"> </w:t>
      </w:r>
      <w:r w:rsidRPr="00DC131E">
        <w:rPr>
          <w:rFonts w:ascii="Georgia" w:eastAsia="Arial" w:hAnsi="Georgia" w:cstheme="minorHAnsi"/>
          <w:sz w:val="24"/>
          <w:szCs w:val="24"/>
          <w:lang w:eastAsia="en-US"/>
        </w:rPr>
        <w:t>la circolare della Funzione Pubblica n.2/2008;</w:t>
      </w:r>
    </w:p>
    <w:p w14:paraId="61A210DD" w14:textId="77777777" w:rsidR="0087562D" w:rsidRPr="00DC131E" w:rsidRDefault="0087562D" w:rsidP="008857BF">
      <w:pPr>
        <w:tabs>
          <w:tab w:val="left" w:pos="709"/>
        </w:tabs>
        <w:overflowPunct w:val="0"/>
        <w:autoSpaceDE w:val="0"/>
        <w:autoSpaceDN w:val="0"/>
        <w:adjustRightInd w:val="0"/>
        <w:textAlignment w:val="baseline"/>
        <w:rPr>
          <w:rFonts w:ascii="Georgia" w:hAnsi="Georgia" w:cstheme="minorHAnsi"/>
          <w:i/>
          <w:sz w:val="24"/>
          <w:szCs w:val="24"/>
        </w:rPr>
      </w:pPr>
    </w:p>
    <w:p w14:paraId="216DD803" w14:textId="59E7307E" w:rsidR="0087562D" w:rsidRPr="00DC131E" w:rsidRDefault="0087562D" w:rsidP="00761CA5">
      <w:pPr>
        <w:pStyle w:val="Standard"/>
        <w:ind w:left="640" w:hanging="640"/>
        <w:rPr>
          <w:rFonts w:ascii="Georgia" w:hAnsi="Georgia" w:cstheme="minorHAnsi"/>
          <w:bCs/>
          <w:sz w:val="24"/>
          <w:szCs w:val="24"/>
        </w:rPr>
      </w:pPr>
      <w:r w:rsidRPr="00DC131E">
        <w:rPr>
          <w:rFonts w:ascii="Georgia" w:hAnsi="Georgia" w:cstheme="minorHAnsi"/>
          <w:b/>
          <w:bCs/>
          <w:sz w:val="24"/>
          <w:szCs w:val="24"/>
        </w:rPr>
        <w:t xml:space="preserve">VISTO </w:t>
      </w:r>
      <w:r w:rsidRPr="00DC131E">
        <w:rPr>
          <w:rFonts w:ascii="Georgia" w:hAnsi="Georgia" w:cstheme="minorHAnsi"/>
          <w:bCs/>
          <w:sz w:val="24"/>
          <w:szCs w:val="24"/>
        </w:rPr>
        <w:tab/>
        <w:t>che ai sensi dell’art. 45 del D.I. 129/2018, l’istituzione scolastica può stipulare contratti di prestazione d’opera con esperti per particolari attività ed insegnamenti, al fine di garantire l’arricchimento dell’offerta formativa, nonché la realizzazione di specifici programmi di ricerca e di sperimentazione</w:t>
      </w:r>
    </w:p>
    <w:p w14:paraId="3A08EE97" w14:textId="6E16B315" w:rsidR="00761CA5" w:rsidRPr="00DC131E" w:rsidRDefault="0087562D" w:rsidP="008857BF">
      <w:pPr>
        <w:overflowPunct w:val="0"/>
        <w:autoSpaceDE w:val="0"/>
        <w:autoSpaceDN w:val="0"/>
        <w:adjustRightInd w:val="0"/>
        <w:ind w:left="1276" w:hanging="1276"/>
        <w:textAlignment w:val="baseline"/>
        <w:rPr>
          <w:rFonts w:ascii="Georgia" w:hAnsi="Georgia" w:cstheme="minorHAnsi"/>
          <w:bCs/>
          <w:sz w:val="24"/>
          <w:szCs w:val="24"/>
        </w:rPr>
      </w:pPr>
      <w:r w:rsidRPr="00DC131E">
        <w:rPr>
          <w:rFonts w:ascii="Georgia" w:hAnsi="Georgia" w:cstheme="minorHAnsi"/>
          <w:b/>
          <w:bCs/>
          <w:sz w:val="24"/>
          <w:szCs w:val="24"/>
        </w:rPr>
        <w:t>VISTA</w:t>
      </w:r>
      <w:r w:rsidR="0016486B">
        <w:rPr>
          <w:rFonts w:ascii="Georgia" w:hAnsi="Georgia" w:cstheme="minorHAnsi"/>
          <w:b/>
          <w:bCs/>
          <w:sz w:val="24"/>
          <w:szCs w:val="24"/>
        </w:rPr>
        <w:tab/>
      </w:r>
      <w:r w:rsidRPr="00DC131E">
        <w:rPr>
          <w:rFonts w:ascii="Georgia" w:hAnsi="Georgia" w:cstheme="minorHAnsi"/>
          <w:bCs/>
          <w:sz w:val="24"/>
          <w:szCs w:val="24"/>
        </w:rPr>
        <w:t xml:space="preserve">   la circolare n° 2 del 2 febbraio 2009 del Ministero del Lavoro che regolamenta i compensi, gl</w:t>
      </w:r>
      <w:r w:rsidR="00761CA5" w:rsidRPr="00DC131E">
        <w:rPr>
          <w:rFonts w:ascii="Georgia" w:hAnsi="Georgia" w:cstheme="minorHAnsi"/>
          <w:bCs/>
          <w:sz w:val="24"/>
          <w:szCs w:val="24"/>
        </w:rPr>
        <w:t>i</w:t>
      </w:r>
    </w:p>
    <w:p w14:paraId="3D35790F" w14:textId="7B86C84F" w:rsidR="00D823C6" w:rsidRPr="00DC131E" w:rsidRDefault="0087562D" w:rsidP="00761CA5">
      <w:pPr>
        <w:overflowPunct w:val="0"/>
        <w:autoSpaceDE w:val="0"/>
        <w:autoSpaceDN w:val="0"/>
        <w:adjustRightInd w:val="0"/>
        <w:ind w:left="1276" w:hanging="568"/>
        <w:textAlignment w:val="baseline"/>
        <w:rPr>
          <w:rFonts w:ascii="Georgia" w:hAnsi="Georgia" w:cstheme="minorHAnsi"/>
          <w:bCs/>
          <w:sz w:val="24"/>
          <w:szCs w:val="24"/>
        </w:rPr>
      </w:pPr>
      <w:r w:rsidRPr="00DC131E">
        <w:rPr>
          <w:rFonts w:ascii="Georgia" w:hAnsi="Georgia" w:cstheme="minorHAnsi"/>
          <w:bCs/>
          <w:sz w:val="24"/>
          <w:szCs w:val="24"/>
        </w:rPr>
        <w:t xml:space="preserve">aspetti fiscali </w:t>
      </w:r>
      <w:r w:rsidR="00761CA5" w:rsidRPr="00DC131E">
        <w:rPr>
          <w:rFonts w:ascii="Georgia" w:hAnsi="Georgia" w:cstheme="minorHAnsi"/>
          <w:bCs/>
          <w:sz w:val="24"/>
          <w:szCs w:val="24"/>
        </w:rPr>
        <w:t>e</w:t>
      </w:r>
      <w:r w:rsidRPr="00DC131E">
        <w:rPr>
          <w:rFonts w:ascii="Georgia" w:hAnsi="Georgia" w:cstheme="minorHAnsi"/>
          <w:bCs/>
          <w:sz w:val="24"/>
          <w:szCs w:val="24"/>
        </w:rPr>
        <w:t xml:space="preserve"> contributivi per gli incarichi ed impieghi nella P.A.</w:t>
      </w:r>
    </w:p>
    <w:p w14:paraId="39923875" w14:textId="77777777" w:rsidR="0087562D" w:rsidRPr="00DC131E" w:rsidRDefault="0087562D" w:rsidP="008857BF">
      <w:pPr>
        <w:tabs>
          <w:tab w:val="left" w:pos="709"/>
        </w:tabs>
        <w:overflowPunct w:val="0"/>
        <w:autoSpaceDE w:val="0"/>
        <w:autoSpaceDN w:val="0"/>
        <w:adjustRightInd w:val="0"/>
        <w:textAlignment w:val="baseline"/>
        <w:rPr>
          <w:rFonts w:ascii="Georgia" w:hAnsi="Georgia" w:cstheme="minorHAnsi"/>
          <w:i/>
          <w:sz w:val="24"/>
          <w:szCs w:val="24"/>
        </w:rPr>
      </w:pPr>
    </w:p>
    <w:p w14:paraId="3BBE3EC3" w14:textId="77E119B9" w:rsidR="00DA2FFA" w:rsidRPr="00DC131E" w:rsidRDefault="00DA2FFA" w:rsidP="00DA2FFA">
      <w:pPr>
        <w:pStyle w:val="NormaleWeb"/>
        <w:ind w:left="708" w:hanging="708"/>
        <w:rPr>
          <w:rFonts w:ascii="Georgia" w:hAnsi="Georgia"/>
        </w:rPr>
      </w:pPr>
      <w:r w:rsidRPr="00DC131E">
        <w:rPr>
          <w:rFonts w:ascii="Georgia" w:hAnsi="Georgia" w:cstheme="minorHAnsi"/>
          <w:b/>
          <w:bCs/>
        </w:rPr>
        <w:t>VISTA</w:t>
      </w:r>
      <w:r w:rsidR="0016486B">
        <w:rPr>
          <w:rFonts w:ascii="Georgia" w:hAnsi="Georgia" w:cstheme="minorHAnsi"/>
          <w:b/>
          <w:bCs/>
        </w:rPr>
        <w:tab/>
      </w:r>
      <w:r w:rsidRPr="00DC131E">
        <w:rPr>
          <w:rFonts w:ascii="Georgia" w:hAnsi="Georgia" w:cstheme="minorHAnsi"/>
          <w:b/>
          <w:bCs/>
        </w:rPr>
        <w:t xml:space="preserve"> </w:t>
      </w:r>
      <w:r w:rsidRPr="00DC131E">
        <w:rPr>
          <w:rFonts w:ascii="Georgia" w:hAnsi="Georgia"/>
        </w:rPr>
        <w:t>la delibera del consiglio d’ istituto n 78 del 11/5/2026 del con cui vien fatta l’assunzione del bilancio del progetto in oggetto;</w:t>
      </w:r>
    </w:p>
    <w:p w14:paraId="2C93D524" w14:textId="77777777" w:rsidR="0087562D" w:rsidRPr="00DC131E" w:rsidRDefault="0087562D" w:rsidP="008857BF">
      <w:pPr>
        <w:widowControl w:val="0"/>
        <w:overflowPunct w:val="0"/>
        <w:autoSpaceDE w:val="0"/>
        <w:autoSpaceDN w:val="0"/>
        <w:adjustRightInd w:val="0"/>
        <w:spacing w:line="276" w:lineRule="auto"/>
        <w:ind w:left="1843" w:hanging="1843"/>
        <w:textAlignment w:val="baseline"/>
        <w:rPr>
          <w:rFonts w:ascii="Georgia" w:hAnsi="Georgia" w:cstheme="minorHAnsi"/>
          <w:b/>
          <w:bCs/>
          <w:sz w:val="24"/>
          <w:szCs w:val="24"/>
        </w:rPr>
      </w:pPr>
    </w:p>
    <w:p w14:paraId="3E648970" w14:textId="11A4BA08" w:rsidR="0087562D" w:rsidRPr="00DC131E" w:rsidRDefault="0087562D" w:rsidP="008857BF">
      <w:pPr>
        <w:spacing w:line="276" w:lineRule="auto"/>
        <w:ind w:left="1843" w:hanging="1843"/>
        <w:rPr>
          <w:rFonts w:ascii="Georgia" w:eastAsia="Calibri" w:hAnsi="Georgia" w:cstheme="minorHAnsi"/>
          <w:sz w:val="24"/>
          <w:szCs w:val="24"/>
          <w:lang w:eastAsia="en-US"/>
        </w:rPr>
      </w:pPr>
      <w:r w:rsidRPr="00DC131E">
        <w:rPr>
          <w:rFonts w:ascii="Georgia" w:eastAsia="Calibri" w:hAnsi="Georgia" w:cstheme="minorHAnsi"/>
          <w:b/>
          <w:sz w:val="24"/>
          <w:szCs w:val="24"/>
          <w:lang w:eastAsia="en-US"/>
        </w:rPr>
        <w:t>VISTA</w:t>
      </w:r>
      <w:r w:rsidR="0016486B">
        <w:rPr>
          <w:rFonts w:ascii="Georgia" w:eastAsia="Calibri" w:hAnsi="Georgia" w:cstheme="minorHAnsi"/>
          <w:b/>
          <w:sz w:val="24"/>
          <w:szCs w:val="24"/>
          <w:lang w:eastAsia="en-US"/>
        </w:rPr>
        <w:tab/>
      </w:r>
      <w:r w:rsidRPr="00DC131E">
        <w:rPr>
          <w:rFonts w:ascii="Georgia" w:eastAsia="Calibri" w:hAnsi="Georgia" w:cstheme="minorHAnsi"/>
          <w:sz w:val="24"/>
          <w:szCs w:val="24"/>
          <w:lang w:eastAsia="en-US"/>
        </w:rPr>
        <w:t xml:space="preserve">   la Delibera del Consiglio d’Istituto n. </w:t>
      </w:r>
      <w:r w:rsidR="00DA2FFA" w:rsidRPr="00DC131E">
        <w:rPr>
          <w:rFonts w:ascii="Georgia" w:eastAsia="Calibri" w:hAnsi="Georgia" w:cstheme="minorHAnsi"/>
          <w:sz w:val="24"/>
          <w:szCs w:val="24"/>
          <w:lang w:eastAsia="en-US"/>
        </w:rPr>
        <w:t>7 del 22/12/</w:t>
      </w:r>
      <w:proofErr w:type="gramStart"/>
      <w:r w:rsidR="00DA2FFA" w:rsidRPr="00DC131E">
        <w:rPr>
          <w:rFonts w:ascii="Georgia" w:eastAsia="Calibri" w:hAnsi="Georgia" w:cstheme="minorHAnsi"/>
          <w:sz w:val="24"/>
          <w:szCs w:val="24"/>
          <w:lang w:eastAsia="en-US"/>
        </w:rPr>
        <w:t xml:space="preserve">2026 </w:t>
      </w:r>
      <w:r w:rsidRPr="00DC131E">
        <w:rPr>
          <w:rFonts w:ascii="Georgia" w:eastAsia="Calibri" w:hAnsi="Georgia" w:cstheme="minorHAnsi"/>
          <w:sz w:val="24"/>
          <w:szCs w:val="24"/>
          <w:lang w:eastAsia="en-US"/>
        </w:rPr>
        <w:t xml:space="preserve"> di</w:t>
      </w:r>
      <w:proofErr w:type="gramEnd"/>
      <w:r w:rsidRPr="00DC131E">
        <w:rPr>
          <w:rFonts w:ascii="Georgia" w:eastAsia="Calibri" w:hAnsi="Georgia" w:cstheme="minorHAnsi"/>
          <w:sz w:val="24"/>
          <w:szCs w:val="24"/>
          <w:lang w:eastAsia="en-US"/>
        </w:rPr>
        <w:t xml:space="preserve"> approvazione del</w:t>
      </w:r>
    </w:p>
    <w:p w14:paraId="31F972D8" w14:textId="3FF282A3" w:rsidR="0087562D" w:rsidRPr="00DC131E" w:rsidRDefault="0087562D" w:rsidP="008857BF">
      <w:pPr>
        <w:spacing w:line="276" w:lineRule="auto"/>
        <w:ind w:left="1843" w:hanging="1203"/>
        <w:rPr>
          <w:rFonts w:ascii="Georgia" w:eastAsia="Calibri" w:hAnsi="Georgia" w:cstheme="minorHAnsi"/>
          <w:sz w:val="24"/>
          <w:szCs w:val="24"/>
          <w:lang w:eastAsia="en-US"/>
        </w:rPr>
      </w:pPr>
      <w:r w:rsidRPr="00DC131E">
        <w:rPr>
          <w:rFonts w:ascii="Georgia" w:eastAsia="Calibri" w:hAnsi="Georgia" w:cstheme="minorHAnsi"/>
          <w:sz w:val="24"/>
          <w:szCs w:val="24"/>
          <w:lang w:eastAsia="en-US"/>
        </w:rPr>
        <w:lastRenderedPageBreak/>
        <w:t>Programma Annuale dell’Esercizio finanziario 202</w:t>
      </w:r>
      <w:r w:rsidR="00DA2FFA" w:rsidRPr="00DC131E">
        <w:rPr>
          <w:rFonts w:ascii="Georgia" w:eastAsia="Calibri" w:hAnsi="Georgia" w:cstheme="minorHAnsi"/>
          <w:sz w:val="24"/>
          <w:szCs w:val="24"/>
          <w:lang w:eastAsia="en-US"/>
        </w:rPr>
        <w:t>6</w:t>
      </w:r>
      <w:r w:rsidRPr="00DC131E">
        <w:rPr>
          <w:rFonts w:ascii="Georgia" w:eastAsia="Calibri" w:hAnsi="Georgia" w:cstheme="minorHAnsi"/>
          <w:sz w:val="24"/>
          <w:szCs w:val="24"/>
          <w:lang w:eastAsia="en-US"/>
        </w:rPr>
        <w:t>;</w:t>
      </w:r>
    </w:p>
    <w:p w14:paraId="4C6175EC" w14:textId="77777777" w:rsidR="00515A96" w:rsidRPr="00DC131E" w:rsidRDefault="00515A96" w:rsidP="00515A96">
      <w:pPr>
        <w:spacing w:line="276" w:lineRule="auto"/>
        <w:rPr>
          <w:rFonts w:ascii="Georgia" w:eastAsia="Calibri" w:hAnsi="Georgia" w:cstheme="minorHAnsi"/>
          <w:sz w:val="24"/>
          <w:szCs w:val="24"/>
          <w:lang w:eastAsia="en-US"/>
        </w:rPr>
      </w:pPr>
    </w:p>
    <w:p w14:paraId="0DE73277" w14:textId="77777777" w:rsidR="00515A96" w:rsidRPr="00DC131E" w:rsidRDefault="00515A96" w:rsidP="00515A96">
      <w:pPr>
        <w:spacing w:line="276" w:lineRule="auto"/>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Pr="00DC131E">
        <w:rPr>
          <w:rFonts w:ascii="Georgia" w:eastAsia="Calibri" w:hAnsi="Georgia" w:cstheme="minorHAnsi"/>
          <w:sz w:val="24"/>
          <w:szCs w:val="24"/>
          <w:lang w:eastAsia="en-US"/>
        </w:rPr>
        <w:tab/>
        <w:t xml:space="preserve">il Regolamento (UE) 2021/1060 del Parlamento europeo e del Consiglio del 24 giugno 2021; </w:t>
      </w:r>
    </w:p>
    <w:p w14:paraId="7987B2EE" w14:textId="77777777" w:rsidR="00515A96" w:rsidRPr="00DC131E" w:rsidRDefault="00515A96" w:rsidP="00515A96">
      <w:pPr>
        <w:spacing w:line="276" w:lineRule="auto"/>
        <w:rPr>
          <w:rFonts w:ascii="Georgia" w:eastAsia="Calibri" w:hAnsi="Georgia" w:cstheme="minorHAnsi"/>
          <w:sz w:val="24"/>
          <w:szCs w:val="24"/>
          <w:lang w:eastAsia="en-US"/>
        </w:rPr>
      </w:pPr>
    </w:p>
    <w:p w14:paraId="65E83B09" w14:textId="6A9AAC26" w:rsidR="00515A96" w:rsidRPr="00DC131E" w:rsidRDefault="005D6568" w:rsidP="00515A96">
      <w:pPr>
        <w:spacing w:line="276" w:lineRule="auto"/>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00515A96" w:rsidRPr="00DC131E">
        <w:rPr>
          <w:rFonts w:ascii="Georgia" w:eastAsia="Calibri" w:hAnsi="Georgia" w:cstheme="minorHAnsi"/>
          <w:sz w:val="24"/>
          <w:szCs w:val="24"/>
          <w:lang w:eastAsia="en-US"/>
        </w:rPr>
        <w:tab/>
      </w:r>
      <w:r w:rsidR="00B826B0" w:rsidRPr="00DC131E">
        <w:rPr>
          <w:rFonts w:ascii="Georgia" w:eastAsia="Calibri" w:hAnsi="Georgia" w:cstheme="minorHAnsi"/>
          <w:sz w:val="24"/>
          <w:szCs w:val="24"/>
          <w:lang w:eastAsia="en-US"/>
        </w:rPr>
        <w:t>i</w:t>
      </w:r>
      <w:r w:rsidR="00515A96" w:rsidRPr="00DC131E">
        <w:rPr>
          <w:rFonts w:ascii="Georgia" w:eastAsia="Calibri" w:hAnsi="Georgia" w:cstheme="minorHAnsi"/>
          <w:sz w:val="24"/>
          <w:szCs w:val="24"/>
          <w:lang w:eastAsia="en-US"/>
        </w:rPr>
        <w:t>l Regolamento (UE) 2021/1058 del Parlamento europeo e del Consiglio del 24 giugno 2021;</w:t>
      </w:r>
    </w:p>
    <w:p w14:paraId="192DBBBD" w14:textId="77777777" w:rsidR="00515A96" w:rsidRPr="00DC131E" w:rsidRDefault="00515A96" w:rsidP="00515A96">
      <w:pPr>
        <w:spacing w:line="276" w:lineRule="auto"/>
        <w:rPr>
          <w:rFonts w:ascii="Georgia" w:eastAsia="Calibri" w:hAnsi="Georgia" w:cstheme="minorHAnsi"/>
          <w:sz w:val="24"/>
          <w:szCs w:val="24"/>
          <w:lang w:eastAsia="en-US"/>
        </w:rPr>
      </w:pPr>
    </w:p>
    <w:p w14:paraId="0A87F19E" w14:textId="77777777" w:rsidR="00515A96" w:rsidRPr="00DC131E" w:rsidRDefault="00515A96" w:rsidP="00515A96">
      <w:pPr>
        <w:spacing w:line="276" w:lineRule="auto"/>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Pr="00DC131E">
        <w:rPr>
          <w:rFonts w:ascii="Georgia" w:eastAsia="Calibri" w:hAnsi="Georgia" w:cstheme="minorHAnsi"/>
          <w:sz w:val="24"/>
          <w:szCs w:val="24"/>
          <w:lang w:eastAsia="en-US"/>
        </w:rPr>
        <w:tab/>
        <w:t>Regolamento (UE) 2021/1057 del Parlamento europeo e del Consiglio del 24 giugno 2021;</w:t>
      </w:r>
    </w:p>
    <w:p w14:paraId="7B6009D1" w14:textId="77777777" w:rsidR="002D5FCD" w:rsidRPr="00DC131E" w:rsidRDefault="002D5FCD" w:rsidP="002D5FCD">
      <w:pPr>
        <w:spacing w:line="276" w:lineRule="auto"/>
        <w:rPr>
          <w:rFonts w:ascii="Georgia" w:eastAsia="Calibri" w:hAnsi="Georgia" w:cstheme="minorHAnsi"/>
          <w:sz w:val="24"/>
          <w:szCs w:val="24"/>
          <w:lang w:eastAsia="en-US"/>
        </w:rPr>
      </w:pPr>
    </w:p>
    <w:p w14:paraId="20B1B041" w14:textId="77777777" w:rsidR="00761CA5" w:rsidRPr="00DC131E" w:rsidRDefault="002D5FCD" w:rsidP="002D5FCD">
      <w:pPr>
        <w:spacing w:line="276" w:lineRule="auto"/>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00A842C9" w:rsidRPr="00DC131E">
        <w:rPr>
          <w:rFonts w:ascii="Georgia" w:eastAsia="Calibri" w:hAnsi="Georgia" w:cstheme="minorHAnsi"/>
          <w:sz w:val="24"/>
          <w:szCs w:val="24"/>
          <w:lang w:eastAsia="en-US"/>
        </w:rPr>
        <w:tab/>
      </w:r>
      <w:r w:rsidRPr="00DC131E">
        <w:rPr>
          <w:rFonts w:ascii="Georgia" w:eastAsia="Calibri" w:hAnsi="Georgia" w:cstheme="minorHAnsi"/>
          <w:sz w:val="24"/>
          <w:szCs w:val="24"/>
          <w:lang w:eastAsia="en-US"/>
        </w:rPr>
        <w:t xml:space="preserve"> il regolamento (UE) n. 2021/241 del 12 febbraio 2021, che istituisce il dispositivo per la </w:t>
      </w:r>
    </w:p>
    <w:p w14:paraId="40452E3B" w14:textId="4F7378E7" w:rsidR="002D5FCD" w:rsidRPr="00DC131E" w:rsidRDefault="002D5FCD" w:rsidP="00761CA5">
      <w:pPr>
        <w:spacing w:line="276" w:lineRule="auto"/>
        <w:ind w:firstLine="708"/>
        <w:rPr>
          <w:rFonts w:ascii="Georgia" w:eastAsia="Calibri" w:hAnsi="Georgia" w:cstheme="minorHAnsi"/>
          <w:sz w:val="24"/>
          <w:szCs w:val="24"/>
          <w:lang w:eastAsia="en-US"/>
        </w:rPr>
      </w:pPr>
      <w:r w:rsidRPr="00DC131E">
        <w:rPr>
          <w:rFonts w:ascii="Georgia" w:eastAsia="Calibri" w:hAnsi="Georgia" w:cstheme="minorHAnsi"/>
          <w:sz w:val="24"/>
          <w:szCs w:val="24"/>
          <w:lang w:eastAsia="en-US"/>
        </w:rPr>
        <w:t>ripresa e la resilienza;</w:t>
      </w:r>
    </w:p>
    <w:p w14:paraId="668932F5" w14:textId="77777777" w:rsidR="00C43A82" w:rsidRPr="00DC131E" w:rsidRDefault="00C43A82" w:rsidP="002D5FCD">
      <w:pPr>
        <w:spacing w:line="276" w:lineRule="auto"/>
        <w:rPr>
          <w:rFonts w:ascii="Georgia" w:eastAsia="Calibri" w:hAnsi="Georgia" w:cstheme="minorHAnsi"/>
          <w:sz w:val="24"/>
          <w:szCs w:val="24"/>
          <w:lang w:eastAsia="en-US"/>
        </w:rPr>
      </w:pPr>
    </w:p>
    <w:p w14:paraId="390B6CF8" w14:textId="1524D729" w:rsidR="002D5FCD" w:rsidRPr="00DC131E" w:rsidRDefault="002D5FCD" w:rsidP="000F08AA">
      <w:pPr>
        <w:spacing w:line="276" w:lineRule="auto"/>
        <w:ind w:left="708" w:hanging="708"/>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00A06D26" w:rsidRPr="00DC131E">
        <w:rPr>
          <w:rFonts w:ascii="Georgia" w:eastAsia="Calibri" w:hAnsi="Georgia" w:cstheme="minorHAnsi"/>
          <w:sz w:val="24"/>
          <w:szCs w:val="24"/>
          <w:lang w:eastAsia="en-US"/>
        </w:rPr>
        <w:tab/>
      </w:r>
      <w:r w:rsidRPr="00DC131E">
        <w:rPr>
          <w:rFonts w:ascii="Georgia" w:eastAsia="Calibri" w:hAnsi="Georgia" w:cstheme="minorHAnsi"/>
          <w:sz w:val="24"/>
          <w:szCs w:val="24"/>
          <w:lang w:eastAsia="en-US"/>
        </w:rPr>
        <w:t xml:space="preserve"> il Piano nazionale di ripresa e resilienza (PNRR), approvato con decisione del Consiglio ECOFIN del 13 luglio 2021 e notificata all’Italia dal Segretariato generale del Consiglio con nota LT161/21 del 14 luglio 2021;</w:t>
      </w:r>
    </w:p>
    <w:p w14:paraId="62F4381B" w14:textId="77777777" w:rsidR="002D5FCD" w:rsidRPr="00DC131E" w:rsidRDefault="002D5FCD" w:rsidP="002D5FCD">
      <w:pPr>
        <w:spacing w:line="276" w:lineRule="auto"/>
        <w:rPr>
          <w:rFonts w:ascii="Georgia" w:eastAsia="Calibri" w:hAnsi="Georgia" w:cstheme="minorHAnsi"/>
          <w:sz w:val="24"/>
          <w:szCs w:val="24"/>
          <w:lang w:eastAsia="en-US"/>
        </w:rPr>
      </w:pPr>
    </w:p>
    <w:p w14:paraId="06603047" w14:textId="77CE3B23" w:rsidR="002D5FCD" w:rsidRPr="00DC131E" w:rsidRDefault="002D5FCD" w:rsidP="00761CA5">
      <w:pPr>
        <w:spacing w:line="276" w:lineRule="auto"/>
        <w:ind w:left="708" w:hanging="708"/>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VISTE</w:t>
      </w:r>
      <w:r w:rsidR="00AB5D52" w:rsidRPr="00DC131E">
        <w:rPr>
          <w:rFonts w:ascii="Georgia" w:eastAsia="Calibri" w:hAnsi="Georgia" w:cstheme="minorHAnsi"/>
          <w:sz w:val="24"/>
          <w:szCs w:val="24"/>
          <w:lang w:eastAsia="en-US"/>
        </w:rPr>
        <w:tab/>
      </w:r>
      <w:r w:rsidRPr="00DC131E">
        <w:rPr>
          <w:rFonts w:ascii="Georgia" w:eastAsia="Calibri" w:hAnsi="Georgia" w:cstheme="minorHAnsi"/>
          <w:sz w:val="24"/>
          <w:szCs w:val="24"/>
          <w:lang w:eastAsia="en-US"/>
        </w:rPr>
        <w:t xml:space="preserve"> le revisioni del Piano nazionale di ripresa e resilienza (PNRR), approvate dal Consiglio dell’Unione europea (UE) in data 8 dicembre 2023, in data 7 maggio 2024 e in data 12 novembre 2024;</w:t>
      </w:r>
    </w:p>
    <w:p w14:paraId="39FFD3BC" w14:textId="77777777" w:rsidR="002D5FCD" w:rsidRPr="00DC131E" w:rsidRDefault="002D5FCD" w:rsidP="002D5FCD">
      <w:pPr>
        <w:spacing w:line="276" w:lineRule="auto"/>
        <w:rPr>
          <w:rFonts w:ascii="Georgia" w:eastAsia="Calibri" w:hAnsi="Georgia" w:cstheme="minorHAnsi"/>
          <w:sz w:val="24"/>
          <w:szCs w:val="24"/>
          <w:lang w:eastAsia="en-US"/>
        </w:rPr>
      </w:pPr>
    </w:p>
    <w:p w14:paraId="3328C087" w14:textId="5EF62281" w:rsidR="002D5FCD" w:rsidRPr="00DC131E" w:rsidRDefault="002D5FCD" w:rsidP="00854F1B">
      <w:pPr>
        <w:spacing w:line="276" w:lineRule="auto"/>
        <w:ind w:left="709" w:hanging="709"/>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VISTA</w:t>
      </w:r>
      <w:r w:rsidR="00AB5D52" w:rsidRPr="00DC131E">
        <w:rPr>
          <w:rFonts w:ascii="Georgia" w:eastAsia="Calibri" w:hAnsi="Georgia" w:cstheme="minorHAnsi"/>
          <w:sz w:val="24"/>
          <w:szCs w:val="24"/>
          <w:lang w:eastAsia="en-US"/>
        </w:rPr>
        <w:tab/>
      </w:r>
      <w:r w:rsidRPr="00DC131E">
        <w:rPr>
          <w:rFonts w:ascii="Georgia" w:eastAsia="Calibri" w:hAnsi="Georgia" w:cstheme="minorHAnsi"/>
          <w:sz w:val="24"/>
          <w:szCs w:val="24"/>
          <w:lang w:eastAsia="en-US"/>
        </w:rPr>
        <w:t xml:space="preserve"> in particolare, </w:t>
      </w:r>
      <w:r w:rsidR="00352C19" w:rsidRPr="00DC131E">
        <w:rPr>
          <w:rFonts w:ascii="Georgia" w:eastAsia="Calibri" w:hAnsi="Georgia" w:cstheme="minorHAnsi"/>
          <w:sz w:val="24"/>
          <w:szCs w:val="24"/>
          <w:lang w:eastAsia="en-US"/>
        </w:rPr>
        <w:t>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w:t>
      </w:r>
    </w:p>
    <w:p w14:paraId="0CDD5671" w14:textId="77777777" w:rsidR="005C43AE" w:rsidRPr="00DC131E" w:rsidRDefault="005C43AE" w:rsidP="00854F1B">
      <w:pPr>
        <w:spacing w:line="276" w:lineRule="auto"/>
        <w:ind w:left="709" w:hanging="709"/>
        <w:rPr>
          <w:rFonts w:ascii="Georgia" w:eastAsia="Calibri" w:hAnsi="Georgia" w:cstheme="minorHAnsi"/>
          <w:sz w:val="24"/>
          <w:szCs w:val="24"/>
          <w:lang w:eastAsia="en-US"/>
        </w:rPr>
      </w:pPr>
    </w:p>
    <w:p w14:paraId="0881FDD9" w14:textId="5BBBDB24" w:rsidR="005C43AE" w:rsidRPr="00DC131E" w:rsidRDefault="005C43AE" w:rsidP="00854F1B">
      <w:pPr>
        <w:spacing w:line="276" w:lineRule="auto"/>
        <w:ind w:left="709" w:hanging="709"/>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Pr="00DC131E">
        <w:rPr>
          <w:rFonts w:ascii="Georgia" w:eastAsia="Calibri" w:hAnsi="Georgia" w:cstheme="minorHAnsi"/>
          <w:sz w:val="24"/>
          <w:szCs w:val="24"/>
          <w:lang w:eastAsia="en-US"/>
        </w:rPr>
        <w:t xml:space="preserve"> </w:t>
      </w:r>
      <w:r w:rsidRPr="00DC131E">
        <w:rPr>
          <w:rFonts w:ascii="Georgia" w:eastAsia="Calibri" w:hAnsi="Georgia" w:cstheme="minorHAnsi"/>
          <w:sz w:val="24"/>
          <w:szCs w:val="24"/>
          <w:lang w:eastAsia="en-US"/>
        </w:rPr>
        <w:tab/>
        <w:t>il decreto del Ministro dell’istruzione 11 febbraio 2022, n. 26, con il quale sono state definite le modalità di coordinamento nazionale per l’attuazione della linea di intervento 2.1. “Didattica digitale integrata e formazione alla transizione digitale per il personale scolastico” nell’ambito della Missione 4 – Componente 1 – del Piano nazionale di ripresa e resilienza;</w:t>
      </w:r>
    </w:p>
    <w:p w14:paraId="7FC48D49" w14:textId="77777777" w:rsidR="000F2410" w:rsidRPr="00DC131E" w:rsidRDefault="000F2410" w:rsidP="00854F1B">
      <w:pPr>
        <w:spacing w:line="276" w:lineRule="auto"/>
        <w:ind w:left="709" w:hanging="709"/>
        <w:rPr>
          <w:rFonts w:ascii="Georgia" w:eastAsia="Calibri" w:hAnsi="Georgia" w:cstheme="minorHAnsi"/>
          <w:sz w:val="24"/>
          <w:szCs w:val="24"/>
          <w:lang w:eastAsia="en-US"/>
        </w:rPr>
      </w:pPr>
    </w:p>
    <w:p w14:paraId="62B1FD6D" w14:textId="5DD699CC" w:rsidR="000F2410" w:rsidRPr="00DC131E" w:rsidRDefault="000F2410" w:rsidP="000F2410">
      <w:pPr>
        <w:spacing w:line="276" w:lineRule="auto"/>
        <w:ind w:left="709" w:hanging="709"/>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 xml:space="preserve">VISTO </w:t>
      </w:r>
      <w:r w:rsidRPr="00DC131E">
        <w:rPr>
          <w:rFonts w:ascii="Georgia" w:eastAsia="Calibri" w:hAnsi="Georgia" w:cstheme="minorHAnsi"/>
          <w:sz w:val="24"/>
          <w:szCs w:val="24"/>
          <w:lang w:eastAsia="en-US"/>
        </w:rPr>
        <w:tab/>
        <w:t>il decreto del Ministro dell’istruzione 11 agosto 2022, n. 222, relativo alla destinazione delle risorse per l’attuazione di “progetti in essere” del PNRR relativi alle linee di investimento 2.1 “</w:t>
      </w:r>
      <w:r w:rsidRPr="00DC131E">
        <w:rPr>
          <w:rFonts w:ascii="Georgia" w:eastAsia="Calibri" w:hAnsi="Georgia" w:cstheme="minorHAnsi"/>
          <w:i/>
          <w:iCs/>
          <w:sz w:val="24"/>
          <w:szCs w:val="24"/>
          <w:lang w:eastAsia="en-US"/>
        </w:rPr>
        <w:t>Didattica digitale integrata e formazione alla transizione digitale per il personale scolastico</w:t>
      </w:r>
      <w:r w:rsidRPr="00DC131E">
        <w:rPr>
          <w:rFonts w:ascii="Georgia" w:eastAsia="Calibri" w:hAnsi="Georgia" w:cstheme="minorHAnsi"/>
          <w:sz w:val="24"/>
          <w:szCs w:val="24"/>
          <w:lang w:eastAsia="en-US"/>
        </w:rPr>
        <w:t>” e 3.2 “</w:t>
      </w:r>
      <w:r w:rsidRPr="00DC131E">
        <w:rPr>
          <w:rFonts w:ascii="Georgia" w:eastAsia="Calibri" w:hAnsi="Georgia" w:cstheme="minorHAnsi"/>
          <w:i/>
          <w:iCs/>
          <w:sz w:val="24"/>
          <w:szCs w:val="24"/>
          <w:lang w:eastAsia="en-US"/>
        </w:rPr>
        <w:t>Scuola 4.0: scuole innovative, cablaggio, nuovi ambienti di apprendimento e laboratori</w:t>
      </w:r>
      <w:r w:rsidRPr="00DC131E">
        <w:rPr>
          <w:rFonts w:ascii="Georgia" w:eastAsia="Calibri" w:hAnsi="Georgia" w:cstheme="minorHAnsi"/>
          <w:sz w:val="24"/>
          <w:szCs w:val="24"/>
          <w:lang w:eastAsia="en-US"/>
        </w:rPr>
        <w:t xml:space="preserve">” nell’ambito della Missione 4 – Componente 1 del Piano nazionale di ripresa e resilienza, finanziato dall’Unione europea – </w:t>
      </w:r>
      <w:r w:rsidRPr="00DC131E">
        <w:rPr>
          <w:rFonts w:ascii="Georgia" w:eastAsia="Calibri" w:hAnsi="Georgia" w:cstheme="minorHAnsi"/>
          <w:i/>
          <w:iCs/>
          <w:sz w:val="24"/>
          <w:szCs w:val="24"/>
          <w:lang w:eastAsia="en-US"/>
        </w:rPr>
        <w:t>Next Generation EU</w:t>
      </w:r>
      <w:r w:rsidRPr="00DC131E">
        <w:rPr>
          <w:rFonts w:ascii="Georgia" w:eastAsia="Calibri" w:hAnsi="Georgia" w:cstheme="minorHAnsi"/>
          <w:sz w:val="24"/>
          <w:szCs w:val="24"/>
          <w:lang w:eastAsia="en-US"/>
        </w:rPr>
        <w:t xml:space="preserve">; </w:t>
      </w:r>
    </w:p>
    <w:p w14:paraId="43157293" w14:textId="77777777" w:rsidR="000F2410" w:rsidRPr="00DC131E" w:rsidRDefault="000F2410" w:rsidP="000F2410">
      <w:pPr>
        <w:spacing w:line="276" w:lineRule="auto"/>
        <w:ind w:left="709" w:hanging="709"/>
        <w:rPr>
          <w:rFonts w:ascii="Georgia" w:eastAsia="Calibri" w:hAnsi="Georgia" w:cstheme="minorHAnsi"/>
          <w:sz w:val="24"/>
          <w:szCs w:val="24"/>
          <w:lang w:eastAsia="en-US"/>
        </w:rPr>
      </w:pPr>
    </w:p>
    <w:p w14:paraId="61543150" w14:textId="0CD70021" w:rsidR="000F2410" w:rsidRPr="00DC131E" w:rsidRDefault="000F2410" w:rsidP="000F2410">
      <w:pPr>
        <w:spacing w:line="276" w:lineRule="auto"/>
        <w:ind w:left="709" w:hanging="709"/>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 xml:space="preserve">VISTO </w:t>
      </w:r>
      <w:r w:rsidRPr="00DC131E">
        <w:rPr>
          <w:rFonts w:ascii="Georgia" w:eastAsia="Calibri" w:hAnsi="Georgia" w:cstheme="minorHAnsi"/>
          <w:sz w:val="24"/>
          <w:szCs w:val="24"/>
          <w:lang w:eastAsia="en-US"/>
        </w:rPr>
        <w:tab/>
        <w:t>il decreto del Ministro dell’istruzione e del merito 12 aprile 2023, n. 66, recante “</w:t>
      </w:r>
      <w:r w:rsidRPr="00DC131E">
        <w:rPr>
          <w:rFonts w:ascii="Georgia" w:eastAsia="Calibri" w:hAnsi="Georgia" w:cstheme="minorHAnsi"/>
          <w:i/>
          <w:iCs/>
          <w:sz w:val="24"/>
          <w:szCs w:val="24"/>
          <w:lang w:eastAsia="en-US"/>
        </w:rPr>
        <w:t xml:space="preserve">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w:t>
      </w:r>
      <w:r w:rsidRPr="00DC131E">
        <w:rPr>
          <w:rFonts w:ascii="Georgia" w:eastAsia="Calibri" w:hAnsi="Georgia" w:cstheme="minorHAnsi"/>
          <w:i/>
          <w:iCs/>
          <w:sz w:val="24"/>
          <w:szCs w:val="24"/>
          <w:lang w:eastAsia="en-US"/>
        </w:rPr>
        <w:lastRenderedPageBreak/>
        <w:t>dagli asili nido all’Università” del Piano nazionale di ripresa e resilienza, finanziato dall’Unione europea – Next Generation EU</w:t>
      </w:r>
      <w:r w:rsidRPr="00DC131E">
        <w:rPr>
          <w:rFonts w:ascii="Georgia" w:eastAsia="Calibri" w:hAnsi="Georgia" w:cstheme="minorHAnsi"/>
          <w:sz w:val="24"/>
          <w:szCs w:val="24"/>
          <w:lang w:eastAsia="en-US"/>
        </w:rPr>
        <w:t xml:space="preserve">”; </w:t>
      </w:r>
    </w:p>
    <w:p w14:paraId="312E71F5" w14:textId="77777777" w:rsidR="000F2410" w:rsidRPr="00DC131E" w:rsidRDefault="000F2410" w:rsidP="000F2410">
      <w:pPr>
        <w:spacing w:line="276" w:lineRule="auto"/>
        <w:ind w:left="709" w:hanging="709"/>
        <w:rPr>
          <w:rFonts w:ascii="Georgia" w:eastAsia="Calibri" w:hAnsi="Georgia" w:cstheme="minorHAnsi"/>
          <w:sz w:val="24"/>
          <w:szCs w:val="24"/>
          <w:lang w:eastAsia="en-US"/>
        </w:rPr>
      </w:pPr>
    </w:p>
    <w:p w14:paraId="1D9955FA" w14:textId="2F2C9D60" w:rsidR="000F2410" w:rsidRPr="00DC131E" w:rsidRDefault="000F2410" w:rsidP="000F2410">
      <w:pPr>
        <w:spacing w:line="276" w:lineRule="auto"/>
        <w:ind w:left="709" w:hanging="709"/>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Pr="00DC131E">
        <w:rPr>
          <w:rFonts w:ascii="Georgia" w:eastAsia="Calibri" w:hAnsi="Georgia" w:cstheme="minorHAnsi"/>
          <w:sz w:val="24"/>
          <w:szCs w:val="24"/>
          <w:lang w:eastAsia="en-US"/>
        </w:rPr>
        <w:t xml:space="preserve"> </w:t>
      </w:r>
      <w:r w:rsidRPr="00DC131E">
        <w:rPr>
          <w:rFonts w:ascii="Georgia" w:eastAsia="Calibri" w:hAnsi="Georgia" w:cstheme="minorHAnsi"/>
          <w:sz w:val="24"/>
          <w:szCs w:val="24"/>
          <w:lang w:eastAsia="en-US"/>
        </w:rPr>
        <w:tab/>
        <w:t>il decreto del Ministro dell’istruzione e del merito 16 ottobre 2024, n. 212, recante “</w:t>
      </w:r>
      <w:r w:rsidRPr="00DC131E">
        <w:rPr>
          <w:rFonts w:ascii="Georgia" w:eastAsia="Calibri" w:hAnsi="Georgia" w:cstheme="minorHAnsi"/>
          <w:i/>
          <w:iCs/>
          <w:sz w:val="24"/>
          <w:szCs w:val="24"/>
          <w:lang w:eastAsia="en-US"/>
        </w:rPr>
        <w:t>Decreto di destinazione delle risorse per l’attuazione di progetti in essere relativi alle linee di investimento 2.1 “Didattica digitale integrata e formazione alla transizione digitale per il personale scolastico” nell’ambito della Missione 4 – Componente 1 – del Piano nazionale di ripresa e resilienza, finanziato dall’Unione europea – Next Generation EU</w:t>
      </w:r>
      <w:r w:rsidRPr="00DC131E">
        <w:rPr>
          <w:rFonts w:ascii="Georgia" w:eastAsia="Calibri" w:hAnsi="Georgia" w:cstheme="minorHAnsi"/>
          <w:sz w:val="24"/>
          <w:szCs w:val="24"/>
          <w:lang w:eastAsia="en-US"/>
        </w:rPr>
        <w:t>”;</w:t>
      </w:r>
    </w:p>
    <w:p w14:paraId="51591129" w14:textId="77777777" w:rsidR="00720FE7" w:rsidRPr="00DC131E" w:rsidRDefault="00720FE7" w:rsidP="0016486B">
      <w:pPr>
        <w:spacing w:line="276" w:lineRule="auto"/>
        <w:rPr>
          <w:rFonts w:ascii="Georgia" w:eastAsia="Calibri" w:hAnsi="Georgia" w:cstheme="minorHAnsi"/>
          <w:sz w:val="24"/>
          <w:szCs w:val="24"/>
          <w:lang w:eastAsia="en-US"/>
        </w:rPr>
      </w:pPr>
    </w:p>
    <w:p w14:paraId="4860D215" w14:textId="3E4DE2F6" w:rsidR="00720FE7" w:rsidRPr="00DC131E" w:rsidRDefault="00720FE7" w:rsidP="00854F1B">
      <w:pPr>
        <w:spacing w:line="276" w:lineRule="auto"/>
        <w:ind w:left="709" w:hanging="709"/>
        <w:rPr>
          <w:rFonts w:ascii="Georgia" w:eastAsia="Calibri" w:hAnsi="Georgia" w:cstheme="minorHAnsi"/>
          <w:sz w:val="24"/>
          <w:szCs w:val="24"/>
          <w:lang w:eastAsia="en-US"/>
        </w:rPr>
      </w:pPr>
      <w:r w:rsidRPr="00DC131E">
        <w:rPr>
          <w:rFonts w:ascii="Georgia" w:eastAsia="Calibri" w:hAnsi="Georgia" w:cstheme="minorHAnsi"/>
          <w:b/>
          <w:bCs/>
          <w:sz w:val="24"/>
          <w:szCs w:val="24"/>
          <w:lang w:eastAsia="en-US"/>
        </w:rPr>
        <w:t>VISTO</w:t>
      </w:r>
      <w:r w:rsidRPr="00DC131E">
        <w:rPr>
          <w:rFonts w:ascii="Georgia" w:eastAsia="Calibri" w:hAnsi="Georgia" w:cstheme="minorHAnsi"/>
          <w:sz w:val="24"/>
          <w:szCs w:val="24"/>
          <w:lang w:eastAsia="en-US"/>
        </w:rPr>
        <w:tab/>
        <w:t xml:space="preserve"> il decreto-legge 7 aprile 2025, n. 45, recante “Ulteriori disposizioni urgenti in materia di attuazione delle misure del Piano nazionale di ripresa e resilienza e per l’avvio dell’anno scolastico 2025/2026”,</w:t>
      </w:r>
    </w:p>
    <w:p w14:paraId="0CCD2579" w14:textId="77777777" w:rsidR="00B826B0" w:rsidRPr="00DC131E" w:rsidRDefault="00B826B0" w:rsidP="000F08AA">
      <w:pPr>
        <w:spacing w:line="276" w:lineRule="auto"/>
        <w:ind w:left="708" w:hanging="708"/>
        <w:rPr>
          <w:rFonts w:ascii="Georgia" w:eastAsia="Calibri" w:hAnsi="Georgia" w:cstheme="minorHAnsi"/>
          <w:b/>
          <w:bCs/>
          <w:sz w:val="24"/>
          <w:szCs w:val="24"/>
          <w:lang w:eastAsia="en-US"/>
        </w:rPr>
      </w:pPr>
    </w:p>
    <w:p w14:paraId="6EC51F00" w14:textId="5CF561AD" w:rsidR="00B826B0" w:rsidRPr="00DC131E" w:rsidRDefault="00B826B0" w:rsidP="000F2410">
      <w:pPr>
        <w:autoSpaceDE w:val="0"/>
        <w:autoSpaceDN w:val="0"/>
        <w:adjustRightInd w:val="0"/>
        <w:spacing w:line="276" w:lineRule="auto"/>
        <w:ind w:left="706" w:hanging="706"/>
        <w:rPr>
          <w:rFonts w:ascii="Georgia" w:hAnsi="Georgia" w:cstheme="minorHAnsi"/>
          <w:i/>
          <w:iCs/>
          <w:color w:val="333333"/>
          <w:sz w:val="24"/>
          <w:szCs w:val="24"/>
        </w:rPr>
      </w:pPr>
      <w:r w:rsidRPr="00DC131E">
        <w:rPr>
          <w:rFonts w:ascii="Georgia" w:eastAsia="Calibri" w:hAnsi="Georgia" w:cstheme="minorHAnsi"/>
          <w:b/>
          <w:bCs/>
          <w:sz w:val="24"/>
          <w:szCs w:val="24"/>
          <w:lang w:eastAsia="en-US"/>
        </w:rPr>
        <w:t>VISTO</w:t>
      </w:r>
      <w:r w:rsidRPr="00DC131E">
        <w:rPr>
          <w:rFonts w:ascii="Georgia" w:eastAsia="Calibri" w:hAnsi="Georgia" w:cstheme="minorHAnsi"/>
          <w:b/>
          <w:bCs/>
          <w:sz w:val="24"/>
          <w:szCs w:val="24"/>
          <w:lang w:eastAsia="en-US"/>
        </w:rPr>
        <w:tab/>
      </w:r>
      <w:r w:rsidRPr="00DC131E">
        <w:rPr>
          <w:rFonts w:ascii="Georgia" w:eastAsia="Calibri" w:hAnsi="Georgia" w:cstheme="minorHAnsi"/>
          <w:sz w:val="24"/>
          <w:szCs w:val="24"/>
          <w:lang w:eastAsia="en-US"/>
        </w:rPr>
        <w:t xml:space="preserve">il </w:t>
      </w:r>
      <w:r w:rsidRPr="00DC131E">
        <w:rPr>
          <w:rFonts w:ascii="Georgia" w:hAnsi="Georgia" w:cstheme="minorHAnsi"/>
          <w:color w:val="333333"/>
          <w:sz w:val="24"/>
          <w:szCs w:val="24"/>
        </w:rPr>
        <w:t xml:space="preserve">decreto del Ministro dell’istruzione e del merito 11 novembre 2025, n. 219, </w:t>
      </w:r>
      <w:r w:rsidR="000F2410" w:rsidRPr="00DC131E">
        <w:rPr>
          <w:rFonts w:ascii="Georgia" w:hAnsi="Georgia" w:cstheme="minorHAnsi"/>
          <w:i/>
          <w:iCs/>
          <w:color w:val="333333"/>
          <w:sz w:val="24"/>
          <w:szCs w:val="24"/>
        </w:rPr>
        <w:t xml:space="preserve">Destinazione delle risorse alle istituzioni scolastiche per la realizzazione di progetti di formazione sull’utilizzo dell’intelligenza artificiale nelle scuole, in attuazione della linea di investimento 2.1 “Didattica digitale integrata e formazione alla transizione digitale per il personale scolastico” nell’ambito della Missione 4 – Componente 1 – del Piano nazionale di ripresa e resilienza </w:t>
      </w:r>
      <w:r w:rsidRPr="00DC131E">
        <w:rPr>
          <w:rFonts w:ascii="Georgia" w:hAnsi="Georgia" w:cstheme="minorHAnsi"/>
          <w:color w:val="333333"/>
          <w:sz w:val="24"/>
          <w:szCs w:val="24"/>
        </w:rPr>
        <w:t>con il quale sono state destinate le risorse per la costituzione di snodi formativi territoriali per la transizione digitale sull’utilizzo dell’intelligenza artificiale (IA) nella scuola per la realizzazione di progetti formativi attraverso percorsi e workshop di formazione e approfondimento e laboratori con l’utilizzo di dispositivi e applicazioni di intelligenza artificiale, anche con il coinvolgimento degli studenti</w:t>
      </w:r>
    </w:p>
    <w:p w14:paraId="29513F5E" w14:textId="77777777" w:rsidR="00854F1B" w:rsidRPr="00DC131E" w:rsidRDefault="00854F1B" w:rsidP="00720FE7">
      <w:pPr>
        <w:autoSpaceDE w:val="0"/>
        <w:autoSpaceDN w:val="0"/>
        <w:adjustRightInd w:val="0"/>
        <w:spacing w:line="276" w:lineRule="auto"/>
        <w:ind w:left="706" w:hanging="706"/>
        <w:rPr>
          <w:rFonts w:ascii="Georgia" w:hAnsi="Georgia" w:cstheme="minorHAnsi"/>
          <w:color w:val="333333"/>
          <w:sz w:val="24"/>
          <w:szCs w:val="24"/>
        </w:rPr>
      </w:pPr>
    </w:p>
    <w:p w14:paraId="09CCD937" w14:textId="14979748" w:rsidR="00494328" w:rsidRPr="00DC131E" w:rsidRDefault="00494328" w:rsidP="00494328">
      <w:pPr>
        <w:widowControl w:val="0"/>
        <w:tabs>
          <w:tab w:val="left" w:pos="1995"/>
        </w:tabs>
        <w:ind w:left="640" w:hanging="640"/>
        <w:rPr>
          <w:rFonts w:ascii="Georgia" w:eastAsia="Arial" w:hAnsi="Georgia" w:cstheme="minorHAnsi"/>
          <w:sz w:val="24"/>
          <w:szCs w:val="24"/>
          <w:lang w:eastAsia="en-US"/>
        </w:rPr>
      </w:pPr>
      <w:r w:rsidRPr="00DC131E">
        <w:rPr>
          <w:rFonts w:ascii="Georgia" w:eastAsia="Arial" w:hAnsi="Georgia" w:cstheme="minorHAnsi"/>
          <w:b/>
          <w:bCs/>
          <w:sz w:val="24"/>
          <w:szCs w:val="24"/>
          <w:lang w:eastAsia="en-US"/>
        </w:rPr>
        <w:t xml:space="preserve">PRESO ATTO </w:t>
      </w:r>
      <w:r w:rsidRPr="00DC131E">
        <w:rPr>
          <w:rFonts w:ascii="Georgia" w:eastAsia="Arial" w:hAnsi="Georgia" w:cstheme="minorHAnsi"/>
          <w:sz w:val="24"/>
          <w:szCs w:val="24"/>
          <w:lang w:eastAsia="en-US"/>
        </w:rPr>
        <w:t>di tutti i riferimenti normativi ed attuativi in esso richiamati</w:t>
      </w:r>
    </w:p>
    <w:p w14:paraId="189291E5" w14:textId="77777777" w:rsidR="00B826B0" w:rsidRPr="00DC131E" w:rsidRDefault="00B826B0" w:rsidP="00720FE7">
      <w:pPr>
        <w:spacing w:line="276" w:lineRule="auto"/>
        <w:ind w:left="708" w:hanging="708"/>
        <w:rPr>
          <w:rFonts w:ascii="Georgia" w:eastAsia="Calibri" w:hAnsi="Georgia" w:cstheme="minorHAnsi"/>
          <w:b/>
          <w:bCs/>
          <w:sz w:val="24"/>
          <w:szCs w:val="24"/>
          <w:lang w:eastAsia="en-US"/>
        </w:rPr>
      </w:pPr>
    </w:p>
    <w:p w14:paraId="55097FF9" w14:textId="43BE2045" w:rsidR="00B826B0" w:rsidRPr="00DC131E" w:rsidRDefault="00B826B0" w:rsidP="00720FE7">
      <w:pPr>
        <w:autoSpaceDE w:val="0"/>
        <w:autoSpaceDN w:val="0"/>
        <w:adjustRightInd w:val="0"/>
        <w:spacing w:line="276" w:lineRule="auto"/>
        <w:rPr>
          <w:rFonts w:ascii="Georgia" w:hAnsi="Georgia" w:cstheme="minorHAnsi"/>
          <w:color w:val="333333"/>
          <w:sz w:val="24"/>
          <w:szCs w:val="24"/>
        </w:rPr>
      </w:pPr>
      <w:r w:rsidRPr="00DC131E">
        <w:rPr>
          <w:rFonts w:ascii="Georgia" w:eastAsia="Calibri" w:hAnsi="Georgia" w:cstheme="minorHAnsi"/>
          <w:b/>
          <w:bCs/>
          <w:sz w:val="24"/>
          <w:szCs w:val="24"/>
          <w:lang w:eastAsia="en-US"/>
        </w:rPr>
        <w:t>VISTO</w:t>
      </w:r>
      <w:r w:rsidR="00854F1B" w:rsidRPr="00DC131E">
        <w:rPr>
          <w:rFonts w:ascii="Georgia" w:eastAsia="Calibri" w:hAnsi="Georgia" w:cstheme="minorHAnsi"/>
          <w:b/>
          <w:bCs/>
          <w:sz w:val="24"/>
          <w:szCs w:val="24"/>
          <w:lang w:eastAsia="en-US"/>
        </w:rPr>
        <w:tab/>
      </w:r>
      <w:r w:rsidR="00854F1B" w:rsidRPr="00DC131E">
        <w:rPr>
          <w:rFonts w:ascii="Georgia" w:hAnsi="Georgia" w:cstheme="minorHAnsi"/>
          <w:color w:val="333333"/>
          <w:sz w:val="24"/>
          <w:szCs w:val="24"/>
        </w:rPr>
        <w:t>regolamento (UE) n. 2024/1689 del 13 giugno 2024,</w:t>
      </w:r>
      <w:r w:rsidR="00494328" w:rsidRPr="00DC131E">
        <w:rPr>
          <w:rFonts w:ascii="Georgia" w:hAnsi="Georgia" w:cstheme="minorHAnsi"/>
          <w:color w:val="333333"/>
          <w:sz w:val="24"/>
          <w:szCs w:val="24"/>
        </w:rPr>
        <w:t xml:space="preserve"> cosiddetto Ei Act</w:t>
      </w:r>
    </w:p>
    <w:p w14:paraId="02871794" w14:textId="77777777" w:rsidR="005C43AE" w:rsidRPr="00DC131E" w:rsidRDefault="005C43AE" w:rsidP="00720FE7">
      <w:pPr>
        <w:autoSpaceDE w:val="0"/>
        <w:autoSpaceDN w:val="0"/>
        <w:adjustRightInd w:val="0"/>
        <w:spacing w:line="276" w:lineRule="auto"/>
        <w:rPr>
          <w:rFonts w:ascii="Georgia" w:hAnsi="Georgia" w:cstheme="minorHAnsi"/>
          <w:color w:val="333333"/>
          <w:sz w:val="24"/>
          <w:szCs w:val="24"/>
        </w:rPr>
      </w:pPr>
    </w:p>
    <w:p w14:paraId="414703B8" w14:textId="77818711" w:rsidR="005C43AE" w:rsidRPr="00DC131E" w:rsidRDefault="005C43AE" w:rsidP="005C43AE">
      <w:pPr>
        <w:widowControl w:val="0"/>
        <w:tabs>
          <w:tab w:val="left" w:pos="1995"/>
        </w:tabs>
        <w:ind w:left="640" w:hanging="640"/>
        <w:rPr>
          <w:rFonts w:ascii="Georgia" w:eastAsia="Arial" w:hAnsi="Georgia" w:cstheme="minorHAnsi"/>
          <w:sz w:val="24"/>
          <w:szCs w:val="24"/>
          <w:lang w:eastAsia="en-US"/>
        </w:rPr>
      </w:pPr>
      <w:r w:rsidRPr="00DC131E">
        <w:rPr>
          <w:rFonts w:ascii="Georgia" w:eastAsia="Arial" w:hAnsi="Georgia" w:cstheme="minorHAnsi"/>
          <w:b/>
          <w:bCs/>
          <w:sz w:val="24"/>
          <w:szCs w:val="24"/>
          <w:lang w:eastAsia="en-US"/>
        </w:rPr>
        <w:t>PRESO ATTO</w:t>
      </w:r>
      <w:r w:rsidR="0016486B">
        <w:rPr>
          <w:rFonts w:ascii="Georgia" w:eastAsia="Arial" w:hAnsi="Georgia" w:cstheme="minorHAnsi"/>
          <w:b/>
          <w:bCs/>
          <w:sz w:val="24"/>
          <w:szCs w:val="24"/>
          <w:lang w:eastAsia="en-US"/>
        </w:rPr>
        <w:tab/>
      </w:r>
      <w:r w:rsidRPr="00DC131E">
        <w:rPr>
          <w:rFonts w:ascii="Georgia" w:eastAsia="Arial" w:hAnsi="Georgia" w:cstheme="minorHAnsi"/>
          <w:b/>
          <w:bCs/>
          <w:sz w:val="24"/>
          <w:szCs w:val="24"/>
          <w:lang w:eastAsia="en-US"/>
        </w:rPr>
        <w:t xml:space="preserve"> </w:t>
      </w:r>
      <w:r w:rsidRPr="00DC131E">
        <w:rPr>
          <w:rFonts w:ascii="Georgia" w:eastAsia="Arial" w:hAnsi="Georgia" w:cstheme="minorHAnsi"/>
          <w:sz w:val="24"/>
          <w:szCs w:val="24"/>
          <w:lang w:eastAsia="en-US"/>
        </w:rPr>
        <w:t>di tutti i riferimenti normativi ed attuativi in esso richiamati</w:t>
      </w:r>
    </w:p>
    <w:p w14:paraId="628ADC24" w14:textId="5C668388" w:rsidR="00B826B0" w:rsidRPr="00DC131E" w:rsidRDefault="00B826B0" w:rsidP="005C43AE">
      <w:pPr>
        <w:spacing w:line="276" w:lineRule="auto"/>
        <w:rPr>
          <w:rFonts w:ascii="Georgia" w:eastAsia="Calibri" w:hAnsi="Georgia" w:cstheme="minorHAnsi"/>
          <w:b/>
          <w:bCs/>
          <w:sz w:val="24"/>
          <w:szCs w:val="24"/>
          <w:lang w:eastAsia="en-US"/>
        </w:rPr>
      </w:pPr>
    </w:p>
    <w:p w14:paraId="57D61195" w14:textId="1CB3935A" w:rsidR="00B826B0" w:rsidRPr="00DC131E" w:rsidRDefault="00B826B0" w:rsidP="00720FE7">
      <w:pPr>
        <w:autoSpaceDE w:val="0"/>
        <w:autoSpaceDN w:val="0"/>
        <w:adjustRightInd w:val="0"/>
        <w:spacing w:line="276" w:lineRule="auto"/>
        <w:ind w:left="706" w:hanging="706"/>
        <w:rPr>
          <w:rFonts w:ascii="Georgia" w:hAnsi="Georgia" w:cstheme="minorHAnsi"/>
          <w:color w:val="333333"/>
          <w:sz w:val="24"/>
          <w:szCs w:val="24"/>
        </w:rPr>
      </w:pPr>
      <w:r w:rsidRPr="00DC131E">
        <w:rPr>
          <w:rFonts w:ascii="Georgia" w:eastAsia="Calibri" w:hAnsi="Georgia" w:cstheme="minorHAnsi"/>
          <w:b/>
          <w:bCs/>
          <w:sz w:val="24"/>
          <w:szCs w:val="24"/>
          <w:lang w:eastAsia="en-US"/>
        </w:rPr>
        <w:t>VISTO</w:t>
      </w:r>
      <w:r w:rsidR="00854F1B" w:rsidRPr="00DC131E">
        <w:rPr>
          <w:rFonts w:ascii="Georgia" w:eastAsia="Calibri" w:hAnsi="Georgia" w:cstheme="minorHAnsi"/>
          <w:b/>
          <w:bCs/>
          <w:sz w:val="24"/>
          <w:szCs w:val="24"/>
          <w:lang w:eastAsia="en-US"/>
        </w:rPr>
        <w:tab/>
      </w:r>
      <w:r w:rsidR="00854F1B" w:rsidRPr="00DC131E">
        <w:rPr>
          <w:rFonts w:ascii="Georgia" w:hAnsi="Georgia" w:cstheme="minorHAnsi"/>
          <w:color w:val="333333"/>
          <w:sz w:val="24"/>
          <w:szCs w:val="24"/>
        </w:rPr>
        <w:t xml:space="preserve">legge 23 settembre 2025, n. 132, recante “Disposizioni e deleghe al Governo in materia di intelligenza artificiale”, </w:t>
      </w:r>
    </w:p>
    <w:p w14:paraId="26D62706" w14:textId="77777777" w:rsidR="00854F1B" w:rsidRPr="00DC131E" w:rsidRDefault="00854F1B" w:rsidP="00720FE7">
      <w:pPr>
        <w:spacing w:line="276" w:lineRule="auto"/>
        <w:rPr>
          <w:rFonts w:ascii="Georgia" w:hAnsi="Georgia" w:cstheme="minorHAnsi"/>
          <w:color w:val="333333"/>
          <w:sz w:val="24"/>
          <w:szCs w:val="24"/>
        </w:rPr>
      </w:pPr>
    </w:p>
    <w:p w14:paraId="58250E01" w14:textId="492C1592" w:rsidR="00494328" w:rsidRPr="00DC131E" w:rsidRDefault="00494328" w:rsidP="00494328">
      <w:pPr>
        <w:widowControl w:val="0"/>
        <w:tabs>
          <w:tab w:val="left" w:pos="1995"/>
        </w:tabs>
        <w:ind w:left="640" w:hanging="640"/>
        <w:rPr>
          <w:rFonts w:ascii="Georgia" w:eastAsia="Arial" w:hAnsi="Georgia" w:cstheme="minorHAnsi"/>
          <w:sz w:val="24"/>
          <w:szCs w:val="24"/>
          <w:lang w:eastAsia="en-US"/>
        </w:rPr>
      </w:pPr>
      <w:r w:rsidRPr="00DC131E">
        <w:rPr>
          <w:rFonts w:ascii="Georgia" w:eastAsia="Arial" w:hAnsi="Georgia" w:cstheme="minorHAnsi"/>
          <w:b/>
          <w:bCs/>
          <w:sz w:val="24"/>
          <w:szCs w:val="24"/>
          <w:lang w:eastAsia="en-US"/>
        </w:rPr>
        <w:t xml:space="preserve">PRESO ATTO </w:t>
      </w:r>
      <w:r w:rsidRPr="00DC131E">
        <w:rPr>
          <w:rFonts w:ascii="Georgia" w:eastAsia="Arial" w:hAnsi="Georgia" w:cstheme="minorHAnsi"/>
          <w:sz w:val="24"/>
          <w:szCs w:val="24"/>
          <w:lang w:eastAsia="en-US"/>
        </w:rPr>
        <w:t>di tutti i riferimenti normativi ed attuativi in ess</w:t>
      </w:r>
      <w:r w:rsidR="005C43AE" w:rsidRPr="00DC131E">
        <w:rPr>
          <w:rFonts w:ascii="Georgia" w:eastAsia="Arial" w:hAnsi="Georgia" w:cstheme="minorHAnsi"/>
          <w:sz w:val="24"/>
          <w:szCs w:val="24"/>
          <w:lang w:eastAsia="en-US"/>
        </w:rPr>
        <w:t>a</w:t>
      </w:r>
      <w:r w:rsidRPr="00DC131E">
        <w:rPr>
          <w:rFonts w:ascii="Georgia" w:eastAsia="Arial" w:hAnsi="Georgia" w:cstheme="minorHAnsi"/>
          <w:sz w:val="24"/>
          <w:szCs w:val="24"/>
          <w:lang w:eastAsia="en-US"/>
        </w:rPr>
        <w:t xml:space="preserve"> richiamati</w:t>
      </w:r>
    </w:p>
    <w:p w14:paraId="0C79C3DE" w14:textId="77777777" w:rsidR="00854F1B" w:rsidRPr="00DC131E" w:rsidRDefault="00854F1B" w:rsidP="00720FE7">
      <w:pPr>
        <w:spacing w:line="276" w:lineRule="auto"/>
        <w:rPr>
          <w:rFonts w:ascii="Georgia" w:hAnsi="Georgia" w:cstheme="minorHAnsi"/>
          <w:color w:val="333333"/>
          <w:sz w:val="24"/>
          <w:szCs w:val="24"/>
        </w:rPr>
      </w:pPr>
    </w:p>
    <w:p w14:paraId="560CC859" w14:textId="63A3C314" w:rsidR="00C541E1" w:rsidRPr="00DC131E" w:rsidRDefault="00854F1B" w:rsidP="00494328">
      <w:pPr>
        <w:autoSpaceDE w:val="0"/>
        <w:autoSpaceDN w:val="0"/>
        <w:adjustRightInd w:val="0"/>
        <w:spacing w:line="259" w:lineRule="auto"/>
        <w:ind w:left="706" w:hanging="706"/>
        <w:rPr>
          <w:rFonts w:ascii="Georgia" w:hAnsi="Georgia" w:cstheme="minorHAnsi"/>
          <w:color w:val="333333"/>
          <w:sz w:val="24"/>
          <w:szCs w:val="24"/>
        </w:rPr>
      </w:pPr>
      <w:r w:rsidRPr="00DC131E">
        <w:rPr>
          <w:rFonts w:ascii="Georgia" w:hAnsi="Georgia" w:cstheme="minorHAnsi"/>
          <w:b/>
          <w:bCs/>
          <w:color w:val="333333"/>
          <w:sz w:val="24"/>
          <w:szCs w:val="24"/>
        </w:rPr>
        <w:t>VISTO</w:t>
      </w:r>
      <w:r w:rsidRPr="00DC131E">
        <w:rPr>
          <w:rFonts w:ascii="Georgia" w:hAnsi="Georgia" w:cstheme="minorHAnsi"/>
          <w:color w:val="333333"/>
          <w:sz w:val="24"/>
          <w:szCs w:val="24"/>
        </w:rPr>
        <w:tab/>
      </w:r>
      <w:r w:rsidR="00720FE7" w:rsidRPr="00DC131E">
        <w:rPr>
          <w:rFonts w:ascii="Georgia" w:hAnsi="Georgia" w:cstheme="minorHAnsi"/>
          <w:color w:val="333333"/>
          <w:sz w:val="24"/>
          <w:szCs w:val="24"/>
        </w:rPr>
        <w:t>le l</w:t>
      </w:r>
      <w:r w:rsidRPr="00DC131E">
        <w:rPr>
          <w:rFonts w:ascii="Georgia" w:hAnsi="Georgia" w:cstheme="minorHAnsi"/>
          <w:color w:val="333333"/>
          <w:sz w:val="24"/>
          <w:szCs w:val="24"/>
        </w:rPr>
        <w:t>inee guida per l’introduzione dell’Intelligenza Artificiale nelle scuole, adottate con decreto del Ministro dell’istruzione e del merito 9 agosto 2025, n. 166,</w:t>
      </w:r>
    </w:p>
    <w:p w14:paraId="3541D64F" w14:textId="77777777" w:rsidR="006058BB" w:rsidRPr="00DC131E" w:rsidRDefault="006058BB" w:rsidP="00E7780F">
      <w:pPr>
        <w:widowControl w:val="0"/>
        <w:autoSpaceDE w:val="0"/>
        <w:autoSpaceDN w:val="0"/>
        <w:rPr>
          <w:rFonts w:ascii="Georgia" w:eastAsia="Calibri" w:hAnsi="Georgia" w:cstheme="minorHAnsi"/>
          <w:bCs/>
          <w:sz w:val="24"/>
          <w:szCs w:val="24"/>
          <w:lang w:eastAsia="en-US"/>
        </w:rPr>
      </w:pPr>
    </w:p>
    <w:p w14:paraId="4C760E9C" w14:textId="149197F4" w:rsidR="00494328" w:rsidRPr="00DC131E" w:rsidRDefault="006058BB" w:rsidP="00494328">
      <w:pPr>
        <w:widowControl w:val="0"/>
        <w:autoSpaceDE w:val="0"/>
        <w:autoSpaceDN w:val="0"/>
        <w:ind w:left="705" w:hanging="705"/>
        <w:rPr>
          <w:rFonts w:ascii="Georgia" w:eastAsia="Calibri" w:hAnsi="Georgia" w:cstheme="minorHAnsi"/>
          <w:bCs/>
          <w:sz w:val="24"/>
          <w:szCs w:val="24"/>
          <w:lang w:eastAsia="en-US"/>
        </w:rPr>
      </w:pPr>
      <w:r w:rsidRPr="00DC131E">
        <w:rPr>
          <w:rFonts w:ascii="Georgia" w:eastAsia="Calibri" w:hAnsi="Georgia" w:cstheme="minorHAnsi"/>
          <w:b/>
          <w:sz w:val="24"/>
          <w:szCs w:val="24"/>
          <w:lang w:eastAsia="en-US"/>
        </w:rPr>
        <w:t>VISTO</w:t>
      </w:r>
      <w:r w:rsidRPr="00DC131E">
        <w:rPr>
          <w:rFonts w:ascii="Georgia" w:eastAsia="Calibri" w:hAnsi="Georgia" w:cstheme="minorHAnsi"/>
          <w:bCs/>
          <w:sz w:val="24"/>
          <w:szCs w:val="24"/>
          <w:lang w:eastAsia="en-US"/>
        </w:rPr>
        <w:tab/>
        <w:t xml:space="preserve">l’avviso Prot. </w:t>
      </w:r>
      <w:r w:rsidR="00494328" w:rsidRPr="00DC131E">
        <w:rPr>
          <w:rFonts w:ascii="Georgia" w:eastAsia="Calibri" w:hAnsi="Georgia" w:cstheme="minorHAnsi"/>
          <w:bCs/>
          <w:sz w:val="24"/>
          <w:szCs w:val="24"/>
          <w:lang w:eastAsia="en-US"/>
        </w:rPr>
        <w:t>0073226</w:t>
      </w:r>
      <w:r w:rsidR="0026189A" w:rsidRPr="00DC131E">
        <w:rPr>
          <w:rFonts w:ascii="Georgia" w:eastAsia="Calibri" w:hAnsi="Georgia" w:cstheme="minorHAnsi"/>
          <w:bCs/>
          <w:sz w:val="24"/>
          <w:szCs w:val="24"/>
          <w:lang w:eastAsia="en-US"/>
        </w:rPr>
        <w:t xml:space="preserve"> del </w:t>
      </w:r>
      <w:r w:rsidR="00C43A82" w:rsidRPr="00DC131E">
        <w:rPr>
          <w:rFonts w:ascii="Georgia" w:eastAsia="Calibri" w:hAnsi="Georgia" w:cstheme="minorHAnsi"/>
          <w:bCs/>
          <w:sz w:val="24"/>
          <w:szCs w:val="24"/>
          <w:lang w:eastAsia="en-US"/>
        </w:rPr>
        <w:t>2</w:t>
      </w:r>
      <w:r w:rsidR="00494328" w:rsidRPr="00DC131E">
        <w:rPr>
          <w:rFonts w:ascii="Georgia" w:eastAsia="Calibri" w:hAnsi="Georgia" w:cstheme="minorHAnsi"/>
          <w:bCs/>
          <w:sz w:val="24"/>
          <w:szCs w:val="24"/>
          <w:lang w:eastAsia="en-US"/>
        </w:rPr>
        <w:t>7</w:t>
      </w:r>
      <w:r w:rsidRPr="00DC131E">
        <w:rPr>
          <w:rFonts w:ascii="Georgia" w:eastAsia="Calibri" w:hAnsi="Georgia" w:cstheme="minorHAnsi"/>
          <w:bCs/>
          <w:sz w:val="24"/>
          <w:szCs w:val="24"/>
          <w:lang w:eastAsia="en-US"/>
        </w:rPr>
        <w:t>/</w:t>
      </w:r>
      <w:r w:rsidR="0026189A" w:rsidRPr="00DC131E">
        <w:rPr>
          <w:rFonts w:ascii="Georgia" w:eastAsia="Calibri" w:hAnsi="Georgia" w:cstheme="minorHAnsi"/>
          <w:bCs/>
          <w:sz w:val="24"/>
          <w:szCs w:val="24"/>
          <w:lang w:eastAsia="en-US"/>
        </w:rPr>
        <w:t>0</w:t>
      </w:r>
      <w:r w:rsidR="00494328" w:rsidRPr="00DC131E">
        <w:rPr>
          <w:rFonts w:ascii="Georgia" w:eastAsia="Calibri" w:hAnsi="Georgia" w:cstheme="minorHAnsi"/>
          <w:bCs/>
          <w:sz w:val="24"/>
          <w:szCs w:val="24"/>
          <w:lang w:eastAsia="en-US"/>
        </w:rPr>
        <w:t>3</w:t>
      </w:r>
      <w:r w:rsidRPr="00DC131E">
        <w:rPr>
          <w:rFonts w:ascii="Georgia" w:eastAsia="Calibri" w:hAnsi="Georgia" w:cstheme="minorHAnsi"/>
          <w:bCs/>
          <w:sz w:val="24"/>
          <w:szCs w:val="24"/>
          <w:lang w:eastAsia="en-US"/>
        </w:rPr>
        <w:t>/202</w:t>
      </w:r>
      <w:r w:rsidR="00494328" w:rsidRPr="00DC131E">
        <w:rPr>
          <w:rFonts w:ascii="Georgia" w:eastAsia="Calibri" w:hAnsi="Georgia" w:cstheme="minorHAnsi"/>
          <w:bCs/>
          <w:sz w:val="24"/>
          <w:szCs w:val="24"/>
          <w:lang w:eastAsia="en-US"/>
        </w:rPr>
        <w:t>6</w:t>
      </w:r>
      <w:r w:rsidRPr="00DC131E">
        <w:rPr>
          <w:rFonts w:ascii="Georgia" w:eastAsia="Calibri" w:hAnsi="Georgia" w:cstheme="minorHAnsi"/>
          <w:bCs/>
          <w:sz w:val="24"/>
          <w:szCs w:val="24"/>
          <w:lang w:eastAsia="en-US"/>
        </w:rPr>
        <w:t xml:space="preserve">, </w:t>
      </w:r>
      <w:r w:rsidR="00E7780F" w:rsidRPr="00DC131E">
        <w:rPr>
          <w:rFonts w:ascii="Georgia" w:eastAsia="Calibri" w:hAnsi="Georgia" w:cstheme="minorHAnsi"/>
          <w:bCs/>
          <w:sz w:val="24"/>
          <w:szCs w:val="24"/>
          <w:lang w:eastAsia="en-US"/>
        </w:rPr>
        <w:t xml:space="preserve">rivolto alle istituzioni scolastiche statali </w:t>
      </w:r>
      <w:r w:rsidR="00494328" w:rsidRPr="00DC131E">
        <w:rPr>
          <w:rFonts w:ascii="Georgia" w:eastAsia="Calibri" w:hAnsi="Georgia" w:cstheme="minorHAnsi"/>
          <w:bCs/>
          <w:sz w:val="24"/>
          <w:szCs w:val="24"/>
          <w:lang w:eastAsia="en-US"/>
        </w:rPr>
        <w:t xml:space="preserve">per la presentazione di proposte per la costituzione di snodi formativi per la transizione digitale sull’utilizzo dell’intelligenza artificiale nella scuola rientrante nel </w:t>
      </w:r>
      <w:r w:rsidR="00494328" w:rsidRPr="00DC131E">
        <w:rPr>
          <w:rFonts w:ascii="Georgia" w:eastAsia="Calibri" w:hAnsi="Georgia" w:cstheme="minorHAnsi"/>
          <w:bCs/>
          <w:i/>
          <w:iCs/>
          <w:sz w:val="24"/>
          <w:szCs w:val="24"/>
          <w:lang w:eastAsia="en-US"/>
        </w:rPr>
        <w:t>PIANO NAZIONALE DI RIPRESA E RESILIENZA MISSIONE 4: ISTRUZIONE E RICERCA Componente 1 – Potenziamento dell’offerta dei servizi di istruzione: dagli asili nido alle Università</w:t>
      </w:r>
      <w:r w:rsidR="005C43AE" w:rsidRPr="00DC131E">
        <w:rPr>
          <w:rFonts w:ascii="Georgia" w:eastAsia="Calibri" w:hAnsi="Georgia" w:cstheme="minorHAnsi"/>
          <w:bCs/>
          <w:i/>
          <w:iCs/>
          <w:sz w:val="24"/>
          <w:szCs w:val="24"/>
          <w:lang w:eastAsia="en-US"/>
        </w:rPr>
        <w:t xml:space="preserve"> </w:t>
      </w:r>
      <w:r w:rsidR="00494328" w:rsidRPr="00DC131E">
        <w:rPr>
          <w:rFonts w:ascii="Georgia" w:eastAsia="Calibri" w:hAnsi="Georgia" w:cstheme="minorHAnsi"/>
          <w:bCs/>
          <w:i/>
          <w:iCs/>
          <w:sz w:val="24"/>
          <w:szCs w:val="24"/>
          <w:lang w:eastAsia="en-US"/>
        </w:rPr>
        <w:t>Investimento 2.1: Didattica digitale integrata e formazione alla transizione digitale per il personale scolastico Decreto del Ministro dell’istruzione e del merito 11 novembre 2025, n. 219.</w:t>
      </w:r>
    </w:p>
    <w:p w14:paraId="0FE3FFB4" w14:textId="77777777" w:rsidR="000945EC" w:rsidRPr="00DC131E" w:rsidRDefault="000945EC" w:rsidP="00C43A82">
      <w:pPr>
        <w:widowControl w:val="0"/>
        <w:tabs>
          <w:tab w:val="left" w:pos="1995"/>
        </w:tabs>
        <w:ind w:left="640" w:hanging="640"/>
        <w:rPr>
          <w:rFonts w:ascii="Georgia" w:eastAsia="Arial" w:hAnsi="Georgia" w:cstheme="minorHAnsi"/>
          <w:b/>
          <w:bCs/>
          <w:sz w:val="24"/>
          <w:szCs w:val="24"/>
          <w:lang w:eastAsia="en-US"/>
        </w:rPr>
      </w:pPr>
    </w:p>
    <w:p w14:paraId="5B9BF471" w14:textId="387C3402" w:rsidR="00C43A82" w:rsidRPr="00DC131E" w:rsidRDefault="00C43A82" w:rsidP="00C43A82">
      <w:pPr>
        <w:widowControl w:val="0"/>
        <w:tabs>
          <w:tab w:val="left" w:pos="1995"/>
        </w:tabs>
        <w:ind w:left="640" w:hanging="640"/>
        <w:rPr>
          <w:rFonts w:ascii="Georgia" w:eastAsia="Arial" w:hAnsi="Georgia" w:cstheme="minorHAnsi"/>
          <w:sz w:val="24"/>
          <w:szCs w:val="24"/>
          <w:lang w:eastAsia="en-US"/>
        </w:rPr>
      </w:pPr>
      <w:r w:rsidRPr="00DC131E">
        <w:rPr>
          <w:rFonts w:ascii="Georgia" w:eastAsia="Arial" w:hAnsi="Georgia" w:cstheme="minorHAnsi"/>
          <w:b/>
          <w:bCs/>
          <w:sz w:val="24"/>
          <w:szCs w:val="24"/>
          <w:lang w:eastAsia="en-US"/>
        </w:rPr>
        <w:t xml:space="preserve">PRESO ATTO </w:t>
      </w:r>
      <w:r w:rsidRPr="00DC131E">
        <w:rPr>
          <w:rFonts w:ascii="Georgia" w:eastAsia="Arial" w:hAnsi="Georgia" w:cstheme="minorHAnsi"/>
          <w:sz w:val="24"/>
          <w:szCs w:val="24"/>
          <w:lang w:eastAsia="en-US"/>
        </w:rPr>
        <w:t>di tutti i riferimenti normativi ed attuativi in esso richiamati</w:t>
      </w:r>
    </w:p>
    <w:p w14:paraId="7810A561" w14:textId="77777777" w:rsidR="0087562D" w:rsidRPr="00DC131E" w:rsidRDefault="0087562D" w:rsidP="008857BF">
      <w:pPr>
        <w:widowControl w:val="0"/>
        <w:autoSpaceDE w:val="0"/>
        <w:autoSpaceDN w:val="0"/>
        <w:ind w:left="705" w:hanging="705"/>
        <w:rPr>
          <w:rFonts w:ascii="Georgia" w:hAnsi="Georgia" w:cstheme="minorHAnsi"/>
          <w:bCs/>
          <w:i/>
          <w:iCs/>
          <w:color w:val="000000"/>
          <w:sz w:val="24"/>
          <w:szCs w:val="24"/>
        </w:rPr>
      </w:pPr>
    </w:p>
    <w:p w14:paraId="2B59453F" w14:textId="77777777" w:rsidR="00DC131E" w:rsidRPr="00DC131E" w:rsidRDefault="00DC131E" w:rsidP="00DC131E">
      <w:pPr>
        <w:pStyle w:val="NormaleWeb"/>
        <w:rPr>
          <w:rFonts w:ascii="Georgia" w:hAnsi="Georgia"/>
        </w:rPr>
      </w:pPr>
      <w:r w:rsidRPr="00DC131E">
        <w:rPr>
          <w:rStyle w:val="Enfasigrassetto"/>
          <w:rFonts w:ascii="Georgia" w:hAnsi="Georgia"/>
        </w:rPr>
        <w:t>VISTO</w:t>
      </w:r>
      <w:r w:rsidRPr="00DC131E">
        <w:rPr>
          <w:rFonts w:ascii="Georgia" w:hAnsi="Georgia"/>
        </w:rPr>
        <w:t xml:space="preserve"> l’Accordo di Concessione relativo al progetto "A scuola con l'AI", assunto al protocollo d'istituto in data 04/05/2026 con </w:t>
      </w:r>
      <w:r w:rsidRPr="00DC131E">
        <w:rPr>
          <w:rStyle w:val="Enfasigrassetto"/>
          <w:rFonts w:ascii="Georgia" w:hAnsi="Georgia"/>
        </w:rPr>
        <w:t>prot. n. 103376</w:t>
      </w:r>
      <w:r w:rsidRPr="00DC131E">
        <w:rPr>
          <w:rFonts w:ascii="Georgia" w:hAnsi="Georgia"/>
        </w:rPr>
        <w:t>;</w:t>
      </w:r>
    </w:p>
    <w:p w14:paraId="49B93F58" w14:textId="617046CE" w:rsidR="001B36E5" w:rsidRPr="00DC131E" w:rsidRDefault="001B36E5" w:rsidP="001B36E5">
      <w:pPr>
        <w:autoSpaceDE w:val="0"/>
        <w:autoSpaceDN w:val="0"/>
        <w:adjustRightInd w:val="0"/>
        <w:spacing w:line="276" w:lineRule="auto"/>
        <w:ind w:left="708"/>
        <w:rPr>
          <w:rFonts w:ascii="Georgia" w:hAnsi="Georgia" w:cstheme="minorHAnsi"/>
          <w:color w:val="212529"/>
          <w:sz w:val="24"/>
          <w:szCs w:val="24"/>
        </w:rPr>
      </w:pPr>
      <w:r w:rsidRPr="00DC131E">
        <w:rPr>
          <w:rFonts w:ascii="Georgia" w:hAnsi="Georgia" w:cstheme="minorHAnsi"/>
          <w:color w:val="212529"/>
          <w:sz w:val="24"/>
          <w:szCs w:val="24"/>
        </w:rPr>
        <w:t>Didattica digitale integrata e formazione alla transizione digitale del personale scolastico - Snodi formativi per la transizione digitale sull’utilizzo dell’intelligenza artificiale nella scuola,</w:t>
      </w:r>
    </w:p>
    <w:p w14:paraId="16C88116"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2B2CA1B2" w14:textId="2CC182ED"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
          <w:bCs/>
          <w:sz w:val="24"/>
          <w:szCs w:val="24"/>
        </w:rPr>
        <w:t>VISTO</w:t>
      </w:r>
      <w:r w:rsidRPr="00DC131E">
        <w:rPr>
          <w:rFonts w:ascii="Georgia" w:eastAsiaTheme="minorEastAsia" w:hAnsi="Georgia" w:cstheme="minorHAnsi"/>
          <w:b/>
          <w:bCs/>
          <w:sz w:val="24"/>
          <w:szCs w:val="24"/>
        </w:rPr>
        <w:tab/>
      </w:r>
      <w:r w:rsidRPr="00DC131E">
        <w:rPr>
          <w:rFonts w:ascii="Georgia" w:eastAsiaTheme="minorEastAsia" w:hAnsi="Georgia" w:cstheme="minorHAnsi"/>
          <w:bCs/>
          <w:sz w:val="24"/>
          <w:szCs w:val="24"/>
        </w:rPr>
        <w:t xml:space="preserve"> la necessità di reclutare personale ATA per il supporto alla gestione del progetto, sia in relazione alla gestione amministrativo/contabile sia in relazione alla gestione tecnico/logistica dello stesso </w:t>
      </w:r>
    </w:p>
    <w:p w14:paraId="489D20FE"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4BDA5978" w14:textId="142795F0"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i/>
          <w:sz w:val="24"/>
          <w:szCs w:val="24"/>
        </w:rPr>
      </w:pPr>
      <w:r w:rsidRPr="00DC131E">
        <w:rPr>
          <w:rFonts w:ascii="Georgia" w:eastAsiaTheme="minorEastAsia" w:hAnsi="Georgia" w:cstheme="minorHAnsi"/>
          <w:b/>
          <w:bCs/>
          <w:i/>
          <w:sz w:val="24"/>
          <w:szCs w:val="24"/>
        </w:rPr>
        <w:t>tutto ciò visto e rilevato, che costituisce parte integrante del presente decreto</w:t>
      </w:r>
    </w:p>
    <w:p w14:paraId="6D70018B"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i/>
          <w:sz w:val="24"/>
          <w:szCs w:val="24"/>
        </w:rPr>
      </w:pPr>
    </w:p>
    <w:p w14:paraId="332D6953" w14:textId="6F5832A0" w:rsidR="00862792" w:rsidRPr="00DC131E" w:rsidRDefault="00862792" w:rsidP="00862792">
      <w:pPr>
        <w:overflowPunct w:val="0"/>
        <w:autoSpaceDE w:val="0"/>
        <w:autoSpaceDN w:val="0"/>
        <w:adjustRightInd w:val="0"/>
        <w:spacing w:line="276" w:lineRule="auto"/>
        <w:jc w:val="center"/>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DETERMINA</w:t>
      </w:r>
    </w:p>
    <w:p w14:paraId="56F0E4B6"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702E5A4F"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Art.1 Avviso richiesta di disponibilità</w:t>
      </w:r>
    </w:p>
    <w:p w14:paraId="3D4B7BA4"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 è aperta la procedura di selezione, tramite richiesta di disponibilità, per il reclutamento di personale ATA interno consistente in:</w:t>
      </w:r>
    </w:p>
    <w:p w14:paraId="22E51E57" w14:textId="4C482A06" w:rsidR="00862792" w:rsidRPr="00DC131E" w:rsidRDefault="00862792" w:rsidP="00862792">
      <w:pPr>
        <w:numPr>
          <w:ilvl w:val="0"/>
          <w:numId w:val="37"/>
        </w:numPr>
        <w:overflowPunct w:val="0"/>
        <w:autoSpaceDE w:val="0"/>
        <w:autoSpaceDN w:val="0"/>
        <w:adjustRightInd w:val="0"/>
        <w:spacing w:line="276" w:lineRule="auto"/>
        <w:textAlignment w:val="baseline"/>
        <w:rPr>
          <w:rFonts w:ascii="Georgia" w:eastAsiaTheme="minorEastAsia" w:hAnsi="Georgia" w:cstheme="minorHAnsi"/>
          <w:bCs/>
          <w:sz w:val="24"/>
          <w:szCs w:val="24"/>
        </w:rPr>
      </w:pPr>
      <w:bookmarkStart w:id="0" w:name="_Hlk130886613"/>
      <w:r w:rsidRPr="00DC131E">
        <w:rPr>
          <w:rFonts w:ascii="Georgia" w:eastAsiaTheme="minorEastAsia" w:hAnsi="Georgia" w:cstheme="minorHAnsi"/>
          <w:bCs/>
          <w:sz w:val="24"/>
          <w:szCs w:val="24"/>
        </w:rPr>
        <w:t xml:space="preserve">almeno n° </w:t>
      </w:r>
      <w:r w:rsidR="00DA2FFA" w:rsidRPr="00DC131E">
        <w:rPr>
          <w:rFonts w:ascii="Georgia" w:eastAsiaTheme="minorEastAsia" w:hAnsi="Georgia" w:cstheme="minorHAnsi"/>
          <w:bCs/>
          <w:sz w:val="24"/>
          <w:szCs w:val="24"/>
        </w:rPr>
        <w:t xml:space="preserve">01 </w:t>
      </w:r>
      <w:r w:rsidRPr="00DC131E">
        <w:rPr>
          <w:rFonts w:ascii="Georgia" w:eastAsiaTheme="minorEastAsia" w:hAnsi="Georgia" w:cstheme="minorHAnsi"/>
          <w:bCs/>
          <w:sz w:val="24"/>
          <w:szCs w:val="24"/>
        </w:rPr>
        <w:t>assistenti amministrativi da impiegare nel ruolo di supporto a tutor ed esperti nelle attività didattiche, funzionale al corretto iter documentale delle stesse, alla archiviazione per immagini e archiviazione digitale del progetto e alla conservazione documentale</w:t>
      </w:r>
    </w:p>
    <w:bookmarkEnd w:id="0"/>
    <w:p w14:paraId="32E5C14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3334A24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 2 Orario di servizio</w:t>
      </w:r>
    </w:p>
    <w:p w14:paraId="05423D56"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Il servizio previsto in relazione moduli formativi da attivare è presumibilmente di CIRCA:</w:t>
      </w:r>
    </w:p>
    <w:p w14:paraId="5937C0EA" w14:textId="3A6BE436" w:rsidR="00862792" w:rsidRPr="00DC131E" w:rsidRDefault="00862792" w:rsidP="00862792">
      <w:pPr>
        <w:numPr>
          <w:ilvl w:val="0"/>
          <w:numId w:val="38"/>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n° </w:t>
      </w:r>
      <w:r w:rsidR="00DA2FFA" w:rsidRPr="00DC131E">
        <w:rPr>
          <w:rFonts w:ascii="Georgia" w:eastAsiaTheme="minorEastAsia" w:hAnsi="Georgia" w:cstheme="minorHAnsi"/>
          <w:bCs/>
          <w:sz w:val="24"/>
          <w:szCs w:val="24"/>
        </w:rPr>
        <w:t>45</w:t>
      </w:r>
      <w:r w:rsidRPr="00DC131E">
        <w:rPr>
          <w:rFonts w:ascii="Georgia" w:eastAsiaTheme="minorEastAsia" w:hAnsi="Georgia" w:cstheme="minorHAnsi"/>
          <w:bCs/>
          <w:sz w:val="24"/>
          <w:szCs w:val="24"/>
        </w:rPr>
        <w:t xml:space="preserve"> ore circa complessive per il personale amministrativo</w:t>
      </w:r>
    </w:p>
    <w:p w14:paraId="7B78BD6F" w14:textId="0780F7FB"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da prestare in orario extra servizio a partire dalla data di incarico e fino alla fine delle azioni di chiusura del progetto, comunque entro il 31/12/2026 e comprenderà tutte le attività legate alle necessità di cui sopra.</w:t>
      </w:r>
    </w:p>
    <w:p w14:paraId="620851D2"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7437C0EC"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Art.3 Retribuzione</w:t>
      </w:r>
    </w:p>
    <w:p w14:paraId="19F1238F"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La retribuzione oraria è quella prevista nelle rispettive tabelle dal CCNL </w:t>
      </w:r>
    </w:p>
    <w:p w14:paraId="52EDE84F"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BF603DB"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 4 Compiti</w:t>
      </w:r>
    </w:p>
    <w:p w14:paraId="77FEA446" w14:textId="6EDC0081"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La figura prescelta dovrà:</w:t>
      </w:r>
    </w:p>
    <w:p w14:paraId="7EF108B6" w14:textId="77777777" w:rsidR="00862792" w:rsidRPr="00DC131E" w:rsidRDefault="00862792" w:rsidP="00862792">
      <w:pPr>
        <w:numPr>
          <w:ilvl w:val="0"/>
          <w:numId w:val="39"/>
        </w:num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Assistenti amministrativi:</w:t>
      </w:r>
    </w:p>
    <w:p w14:paraId="7FE834E9" w14:textId="77777777" w:rsidR="00862792" w:rsidRPr="00DC131E" w:rsidRDefault="00862792" w:rsidP="00862792">
      <w:pPr>
        <w:numPr>
          <w:ilvl w:val="0"/>
          <w:numId w:val="40"/>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 Supportare il gruppo dell’area formativa nella preparazione della documentazione necessaria</w:t>
      </w:r>
    </w:p>
    <w:p w14:paraId="236E7F6B" w14:textId="461B4452" w:rsidR="00862792" w:rsidRPr="00DC131E" w:rsidRDefault="00862792" w:rsidP="00862792">
      <w:pPr>
        <w:numPr>
          <w:ilvl w:val="0"/>
          <w:numId w:val="40"/>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Supportare DS, DSGA, nella gestione e nella registrazione delle attività didattiche</w:t>
      </w:r>
    </w:p>
    <w:p w14:paraId="3EB8BB95" w14:textId="1A691CE3" w:rsidR="00862792" w:rsidRPr="00DC131E" w:rsidRDefault="00862792" w:rsidP="00862792">
      <w:pPr>
        <w:numPr>
          <w:ilvl w:val="0"/>
          <w:numId w:val="40"/>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Provvedere, ove richiesto, alla riproduzione di materiale didattico in originale e non per la completa fruizione delle attività didattiche</w:t>
      </w:r>
    </w:p>
    <w:p w14:paraId="50010ECE" w14:textId="77777777" w:rsidR="00862792" w:rsidRPr="00DC131E" w:rsidRDefault="00862792" w:rsidP="00862792">
      <w:pPr>
        <w:numPr>
          <w:ilvl w:val="0"/>
          <w:numId w:val="40"/>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Verificare, gestire ed archiviare il flusso di informazioni relative ai percorsi didattici</w:t>
      </w:r>
    </w:p>
    <w:p w14:paraId="158B3EE1" w14:textId="77777777" w:rsidR="00862792" w:rsidRPr="00DC131E" w:rsidRDefault="00862792" w:rsidP="00862792">
      <w:pPr>
        <w:overflowPunct w:val="0"/>
        <w:autoSpaceDE w:val="0"/>
        <w:autoSpaceDN w:val="0"/>
        <w:adjustRightInd w:val="0"/>
        <w:spacing w:line="276" w:lineRule="auto"/>
        <w:ind w:left="720"/>
        <w:textAlignment w:val="baseline"/>
        <w:rPr>
          <w:rFonts w:ascii="Georgia" w:eastAsiaTheme="minorEastAsia" w:hAnsi="Georgia" w:cstheme="minorHAnsi"/>
          <w:b/>
          <w:bCs/>
          <w:sz w:val="24"/>
          <w:szCs w:val="24"/>
        </w:rPr>
      </w:pPr>
    </w:p>
    <w:p w14:paraId="5BFB4DF7" w14:textId="77777777" w:rsidR="00862792" w:rsidRPr="00DC131E" w:rsidRDefault="00862792" w:rsidP="00862792">
      <w:pPr>
        <w:overflowPunct w:val="0"/>
        <w:autoSpaceDE w:val="0"/>
        <w:autoSpaceDN w:val="0"/>
        <w:adjustRightInd w:val="0"/>
        <w:spacing w:line="276" w:lineRule="auto"/>
        <w:ind w:left="720"/>
        <w:textAlignment w:val="baseline"/>
        <w:rPr>
          <w:rFonts w:ascii="Georgia" w:eastAsiaTheme="minorEastAsia" w:hAnsi="Georgia" w:cstheme="minorHAnsi"/>
          <w:b/>
          <w:bCs/>
          <w:sz w:val="24"/>
          <w:szCs w:val="24"/>
        </w:rPr>
      </w:pPr>
    </w:p>
    <w:p w14:paraId="77D6A23A"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01A8D9A"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 5 presentazione disponibilità</w:t>
      </w:r>
    </w:p>
    <w:p w14:paraId="15B6EA3F" w14:textId="50C6D012"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lastRenderedPageBreak/>
        <w:t xml:space="preserve">Gli interessati dovranno far pervenire istanza, debitamente firmata, secondo l’allegato modello A entro </w:t>
      </w:r>
      <w:r w:rsidR="00DA2FFA" w:rsidRPr="00DC131E">
        <w:rPr>
          <w:rFonts w:ascii="Georgia" w:eastAsiaTheme="minorEastAsia" w:hAnsi="Georgia" w:cstheme="minorHAnsi"/>
          <w:bCs/>
          <w:sz w:val="24"/>
          <w:szCs w:val="24"/>
        </w:rPr>
        <w:t>15/7/2026</w:t>
      </w:r>
      <w:r w:rsidRPr="00DC131E">
        <w:rPr>
          <w:rFonts w:ascii="Georgia" w:eastAsiaTheme="minorEastAsia" w:hAnsi="Georgia" w:cstheme="minorHAnsi"/>
          <w:bCs/>
          <w:sz w:val="24"/>
          <w:szCs w:val="24"/>
        </w:rPr>
        <w:t xml:space="preserve"> esclusivamente </w:t>
      </w:r>
      <w:r w:rsidRPr="00DC131E">
        <w:rPr>
          <w:rFonts w:ascii="Georgia" w:eastAsiaTheme="minorEastAsia" w:hAnsi="Georgia" w:cstheme="minorHAnsi"/>
          <w:bCs/>
          <w:i/>
          <w:sz w:val="24"/>
          <w:szCs w:val="24"/>
        </w:rPr>
        <w:t>brevi manu</w:t>
      </w:r>
      <w:r w:rsidRPr="00DC131E">
        <w:rPr>
          <w:rFonts w:ascii="Georgia" w:eastAsiaTheme="minorEastAsia" w:hAnsi="Georgia" w:cstheme="minorHAnsi"/>
          <w:bCs/>
          <w:sz w:val="24"/>
          <w:szCs w:val="24"/>
        </w:rPr>
        <w:t xml:space="preserve">, presso l’ufficio protocollo di questa Istituzione Scolastica. </w:t>
      </w:r>
    </w:p>
    <w:p w14:paraId="2545273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68FD3C66"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 6 Affidamento incarico</w:t>
      </w:r>
    </w:p>
    <w:p w14:paraId="560310E9"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Le ore verranno equamente distribuite tra tutti coloro che avranno dato disponibilità cercando di contemperare le esigenze di servizio e quelle personali nel rispetto dei principi di trasparenza rotazione e pari opportunità.</w:t>
      </w:r>
    </w:p>
    <w:p w14:paraId="4EAC9E26" w14:textId="77777777" w:rsidR="00862792" w:rsidRPr="00DC131E" w:rsidRDefault="00862792" w:rsidP="00862792">
      <w:pPr>
        <w:numPr>
          <w:ilvl w:val="0"/>
          <w:numId w:val="43"/>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Il Dirigente scolastico si riserva, in caso di rinunce o dimissioni, la facoltà, in accordo con le parti, di re-distribuire le ore resesi disponibili tra gli aventi diritto, o, in alternativa, di renderle disponibili per altro personale a seguito di ulteriore avviso di disponibilità</w:t>
      </w:r>
    </w:p>
    <w:p w14:paraId="4F3BFA09" w14:textId="77777777" w:rsidR="00862792" w:rsidRPr="00DC131E" w:rsidRDefault="00862792" w:rsidP="00862792">
      <w:pPr>
        <w:numPr>
          <w:ilvl w:val="0"/>
          <w:numId w:val="43"/>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Il Dirigente si riserva, in caso di necessità o disponibilità sopraggiunta, di aumentare, in accordo con le parti, le ore di incarico agli aventi presentato disponibilità, ovvero di indire nuova richiesta di disponibilità per l’individuazione di ulteriori figure non coincidenti con le prime, a cui conferire incarico</w:t>
      </w:r>
    </w:p>
    <w:p w14:paraId="4AF40A2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F356C2F"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 7 Cause di esclusione</w:t>
      </w:r>
    </w:p>
    <w:p w14:paraId="0F83F289"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Gli interessati saranno invitati a confermare, pena esclusione, la propria disponibilità entro dieci giorni dalla proposta di incarico</w:t>
      </w:r>
    </w:p>
    <w:p w14:paraId="53FC32BB"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D331C49"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Art. 8 Pubblicità</w:t>
      </w:r>
    </w:p>
    <w:p w14:paraId="6FC89253" w14:textId="48351AB9"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Il presente avviso, completo di scheda di presentazione istanza di partecipazione, è </w:t>
      </w:r>
      <w:proofErr w:type="gramStart"/>
      <w:r w:rsidRPr="00DC131E">
        <w:rPr>
          <w:rFonts w:ascii="Georgia" w:eastAsiaTheme="minorEastAsia" w:hAnsi="Georgia" w:cstheme="minorHAnsi"/>
          <w:bCs/>
          <w:sz w:val="24"/>
          <w:szCs w:val="24"/>
        </w:rPr>
        <w:t>pubblicato ,</w:t>
      </w:r>
      <w:proofErr w:type="gramEnd"/>
      <w:r w:rsidRPr="00DC131E">
        <w:rPr>
          <w:rFonts w:ascii="Georgia" w:eastAsiaTheme="minorEastAsia" w:hAnsi="Georgia" w:cstheme="minorHAnsi"/>
          <w:bCs/>
          <w:sz w:val="24"/>
          <w:szCs w:val="24"/>
        </w:rPr>
        <w:t xml:space="preserve"> sul sito web della scuola all’indirizzo </w:t>
      </w:r>
      <w:hyperlink r:id="rId10" w:history="1">
        <w:r w:rsidR="00DA2FFA" w:rsidRPr="00DC131E">
          <w:rPr>
            <w:rStyle w:val="Collegamentoipertestuale"/>
            <w:rFonts w:ascii="Georgia" w:eastAsiaTheme="minorEastAsia" w:hAnsi="Georgia" w:cstheme="minorHAnsi"/>
            <w:bCs/>
            <w:sz w:val="24"/>
            <w:szCs w:val="24"/>
          </w:rPr>
          <w:t>https://www.isisvaldarno.edu.it</w:t>
        </w:r>
      </w:hyperlink>
    </w:p>
    <w:p w14:paraId="4F84309D" w14:textId="77777777"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14DFE7E6"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tbl>
      <w:tblPr>
        <w:tblW w:w="9765" w:type="dxa"/>
        <w:tblLayout w:type="fixed"/>
        <w:tblLook w:val="04A0" w:firstRow="1" w:lastRow="0" w:firstColumn="1" w:lastColumn="0" w:noHBand="0" w:noVBand="1"/>
      </w:tblPr>
      <w:tblGrid>
        <w:gridCol w:w="9765"/>
      </w:tblGrid>
      <w:tr w:rsidR="00DA2FFA" w:rsidRPr="00DC131E" w14:paraId="75B76A5C" w14:textId="77777777" w:rsidTr="00D60856">
        <w:tc>
          <w:tcPr>
            <w:tcW w:w="9765" w:type="dxa"/>
            <w:hideMark/>
          </w:tcPr>
          <w:p w14:paraId="42313B29" w14:textId="77777777" w:rsidR="00DA2FFA" w:rsidRPr="00DC131E" w:rsidRDefault="00DA2FFA" w:rsidP="00D60856">
            <w:pPr>
              <w:jc w:val="center"/>
              <w:rPr>
                <w:rFonts w:ascii="Georgia" w:hAnsi="Georgia"/>
                <w:sz w:val="24"/>
                <w:szCs w:val="24"/>
                <w:lang w:val="en-US" w:eastAsia="en-US"/>
              </w:rPr>
            </w:pPr>
            <w:r w:rsidRPr="00DC131E">
              <w:rPr>
                <w:rFonts w:ascii="Georgia" w:eastAsia="Tahoma" w:hAnsi="Georgia" w:cs="Tahoma"/>
                <w:color w:val="000000"/>
                <w:sz w:val="24"/>
                <w:szCs w:val="24"/>
                <w:lang w:val="en-US"/>
              </w:rPr>
              <w:t xml:space="preserve">Il </w:t>
            </w:r>
            <w:proofErr w:type="spellStart"/>
            <w:r w:rsidRPr="00DC131E">
              <w:rPr>
                <w:rFonts w:ascii="Georgia" w:eastAsia="Tahoma" w:hAnsi="Georgia" w:cs="Tahoma"/>
                <w:color w:val="000000"/>
                <w:sz w:val="24"/>
                <w:szCs w:val="24"/>
                <w:lang w:val="en-US"/>
              </w:rPr>
              <w:t>Dirigente</w:t>
            </w:r>
            <w:proofErr w:type="spellEnd"/>
            <w:r w:rsidRPr="00DC131E">
              <w:rPr>
                <w:rFonts w:ascii="Georgia" w:eastAsia="Tahoma" w:hAnsi="Georgia" w:cs="Tahoma"/>
                <w:color w:val="000000"/>
                <w:sz w:val="24"/>
                <w:szCs w:val="24"/>
                <w:lang w:val="en-US"/>
              </w:rPr>
              <w:t xml:space="preserve"> </w:t>
            </w:r>
            <w:proofErr w:type="spellStart"/>
            <w:r w:rsidRPr="00DC131E">
              <w:rPr>
                <w:rFonts w:ascii="Georgia" w:eastAsia="Tahoma" w:hAnsi="Georgia" w:cs="Tahoma"/>
                <w:color w:val="000000"/>
                <w:sz w:val="24"/>
                <w:szCs w:val="24"/>
                <w:lang w:val="en-US"/>
              </w:rPr>
              <w:t>Scolastico</w:t>
            </w:r>
            <w:proofErr w:type="spellEnd"/>
          </w:p>
        </w:tc>
      </w:tr>
      <w:tr w:rsidR="00DA2FFA" w:rsidRPr="00DC131E" w14:paraId="57C0E47A" w14:textId="77777777" w:rsidTr="00D60856">
        <w:tc>
          <w:tcPr>
            <w:tcW w:w="9765" w:type="dxa"/>
            <w:hideMark/>
          </w:tcPr>
          <w:p w14:paraId="18783CCB" w14:textId="77777777" w:rsidR="00DA2FFA" w:rsidRPr="00DC131E" w:rsidRDefault="00DA2FFA" w:rsidP="00D60856">
            <w:pPr>
              <w:jc w:val="center"/>
              <w:rPr>
                <w:rFonts w:ascii="Georgia" w:hAnsi="Georgia"/>
                <w:sz w:val="24"/>
                <w:szCs w:val="24"/>
                <w:highlight w:val="white"/>
                <w:lang w:val="en-US"/>
              </w:rPr>
            </w:pPr>
            <w:r w:rsidRPr="00DC131E">
              <w:rPr>
                <w:rFonts w:ascii="Georgia" w:eastAsia="Tahoma" w:hAnsi="Georgia" w:cs="Tahoma"/>
                <w:color w:val="000000"/>
                <w:sz w:val="24"/>
                <w:szCs w:val="24"/>
                <w:highlight w:val="white"/>
                <w:lang w:val="en-US"/>
              </w:rPr>
              <w:t>(</w:t>
            </w:r>
            <w:proofErr w:type="spellStart"/>
            <w:r w:rsidRPr="00DC131E">
              <w:rPr>
                <w:rFonts w:ascii="Georgia" w:eastAsia="Tahoma" w:hAnsi="Georgia" w:cs="Tahoma"/>
                <w:color w:val="000000"/>
                <w:sz w:val="24"/>
                <w:szCs w:val="24"/>
                <w:highlight w:val="white"/>
                <w:lang w:val="en-US"/>
              </w:rPr>
              <w:t>Prof.ssa</w:t>
            </w:r>
            <w:proofErr w:type="spellEnd"/>
            <w:r w:rsidRPr="00DC131E">
              <w:rPr>
                <w:rFonts w:ascii="Georgia" w:eastAsia="Tahoma" w:hAnsi="Georgia" w:cs="Tahoma"/>
                <w:color w:val="000000"/>
                <w:sz w:val="24"/>
                <w:szCs w:val="24"/>
                <w:highlight w:val="white"/>
                <w:lang w:val="en-US"/>
              </w:rPr>
              <w:t xml:space="preserve"> Lucia </w:t>
            </w:r>
            <w:proofErr w:type="spellStart"/>
            <w:r w:rsidRPr="00DC131E">
              <w:rPr>
                <w:rFonts w:ascii="Georgia" w:eastAsia="Tahoma" w:hAnsi="Georgia" w:cs="Tahoma"/>
                <w:color w:val="000000"/>
                <w:sz w:val="24"/>
                <w:szCs w:val="24"/>
                <w:highlight w:val="white"/>
                <w:lang w:val="en-US"/>
              </w:rPr>
              <w:t>Bacci</w:t>
            </w:r>
            <w:proofErr w:type="spellEnd"/>
            <w:r w:rsidRPr="00DC131E">
              <w:rPr>
                <w:rFonts w:ascii="Georgia" w:eastAsia="Tahoma" w:hAnsi="Georgia" w:cs="Tahoma"/>
                <w:color w:val="000000"/>
                <w:sz w:val="24"/>
                <w:szCs w:val="24"/>
                <w:highlight w:val="white"/>
                <w:lang w:val="en-US"/>
              </w:rPr>
              <w:t>)</w:t>
            </w:r>
          </w:p>
        </w:tc>
      </w:tr>
      <w:tr w:rsidR="00DA2FFA" w:rsidRPr="00DC131E" w14:paraId="5B8C3B35" w14:textId="77777777" w:rsidTr="00D60856">
        <w:tc>
          <w:tcPr>
            <w:tcW w:w="9765" w:type="dxa"/>
          </w:tcPr>
          <w:p w14:paraId="1E0A0705" w14:textId="77777777" w:rsidR="00DA2FFA" w:rsidRPr="00DC131E" w:rsidRDefault="00DA2FFA" w:rsidP="00D60856">
            <w:pPr>
              <w:spacing w:line="288" w:lineRule="auto"/>
              <w:jc w:val="center"/>
              <w:rPr>
                <w:rFonts w:ascii="Georgia" w:eastAsia="Tahoma" w:hAnsi="Georgia" w:cs="Tahoma"/>
                <w:i/>
                <w:color w:val="000000"/>
                <w:sz w:val="24"/>
                <w:szCs w:val="24"/>
                <w:lang w:val="en-US"/>
              </w:rPr>
            </w:pPr>
            <w:proofErr w:type="spellStart"/>
            <w:r w:rsidRPr="00DC131E">
              <w:rPr>
                <w:rFonts w:ascii="Georgia" w:eastAsia="Tahoma" w:hAnsi="Georgia" w:cs="Tahoma"/>
                <w:i/>
                <w:color w:val="000000"/>
                <w:sz w:val="24"/>
                <w:szCs w:val="24"/>
                <w:lang w:val="en-US"/>
              </w:rPr>
              <w:t>Firma</w:t>
            </w:r>
            <w:proofErr w:type="spellEnd"/>
            <w:r w:rsidRPr="00DC131E">
              <w:rPr>
                <w:rFonts w:ascii="Georgia" w:eastAsia="Tahoma" w:hAnsi="Georgia" w:cs="Tahoma"/>
                <w:i/>
                <w:color w:val="000000"/>
                <w:sz w:val="24"/>
                <w:szCs w:val="24"/>
                <w:lang w:val="en-US"/>
              </w:rPr>
              <w:t xml:space="preserve"> </w:t>
            </w:r>
            <w:proofErr w:type="spellStart"/>
            <w:r w:rsidRPr="00DC131E">
              <w:rPr>
                <w:rFonts w:ascii="Georgia" w:eastAsia="Tahoma" w:hAnsi="Georgia" w:cs="Tahoma"/>
                <w:i/>
                <w:color w:val="000000"/>
                <w:sz w:val="24"/>
                <w:szCs w:val="24"/>
                <w:lang w:val="en-US"/>
              </w:rPr>
              <w:t>digitale</w:t>
            </w:r>
            <w:proofErr w:type="spellEnd"/>
            <w:r w:rsidRPr="00DC131E">
              <w:rPr>
                <w:rFonts w:ascii="Georgia" w:eastAsia="Tahoma" w:hAnsi="Georgia" w:cs="Tahoma"/>
                <w:i/>
                <w:color w:val="000000"/>
                <w:sz w:val="24"/>
                <w:szCs w:val="24"/>
                <w:lang w:val="en-US"/>
              </w:rPr>
              <w:t xml:space="preserve"> ai </w:t>
            </w:r>
            <w:proofErr w:type="spellStart"/>
            <w:r w:rsidRPr="00DC131E">
              <w:rPr>
                <w:rFonts w:ascii="Georgia" w:eastAsia="Tahoma" w:hAnsi="Georgia" w:cs="Tahoma"/>
                <w:i/>
                <w:color w:val="000000"/>
                <w:sz w:val="24"/>
                <w:szCs w:val="24"/>
                <w:lang w:val="en-US"/>
              </w:rPr>
              <w:t>sensi</w:t>
            </w:r>
            <w:proofErr w:type="spellEnd"/>
            <w:r w:rsidRPr="00DC131E">
              <w:rPr>
                <w:rFonts w:ascii="Georgia" w:eastAsia="Tahoma" w:hAnsi="Georgia" w:cs="Tahoma"/>
                <w:i/>
                <w:color w:val="000000"/>
                <w:sz w:val="24"/>
                <w:szCs w:val="24"/>
                <w:lang w:val="en-US"/>
              </w:rPr>
              <w:t xml:space="preserve"> </w:t>
            </w:r>
            <w:proofErr w:type="spellStart"/>
            <w:r w:rsidRPr="00DC131E">
              <w:rPr>
                <w:rFonts w:ascii="Georgia" w:eastAsia="Tahoma" w:hAnsi="Georgia" w:cs="Tahoma"/>
                <w:i/>
                <w:color w:val="000000"/>
                <w:sz w:val="24"/>
                <w:szCs w:val="24"/>
                <w:lang w:val="en-US"/>
              </w:rPr>
              <w:t>dell’art</w:t>
            </w:r>
            <w:proofErr w:type="spellEnd"/>
            <w:r w:rsidRPr="00DC131E">
              <w:rPr>
                <w:rFonts w:ascii="Georgia" w:eastAsia="Tahoma" w:hAnsi="Georgia" w:cs="Tahoma"/>
                <w:i/>
                <w:color w:val="000000"/>
                <w:sz w:val="24"/>
                <w:szCs w:val="24"/>
                <w:lang w:val="en-US"/>
              </w:rPr>
              <w:t>. 25 del C.A.D.</w:t>
            </w:r>
          </w:p>
          <w:p w14:paraId="01BC1779" w14:textId="77777777" w:rsidR="00DA2FFA" w:rsidRPr="00DC131E" w:rsidRDefault="00DA2FFA" w:rsidP="00D60856">
            <w:pPr>
              <w:spacing w:line="288" w:lineRule="auto"/>
              <w:jc w:val="center"/>
              <w:rPr>
                <w:rFonts w:ascii="Georgia" w:hAnsi="Georgia"/>
                <w:sz w:val="24"/>
                <w:szCs w:val="24"/>
                <w:lang w:val="en-US"/>
              </w:rPr>
            </w:pPr>
          </w:p>
          <w:p w14:paraId="27DD2977" w14:textId="77777777" w:rsidR="00DA2FFA" w:rsidRPr="00DC131E" w:rsidRDefault="00DA2FFA" w:rsidP="00D60856">
            <w:pPr>
              <w:spacing w:line="288" w:lineRule="auto"/>
              <w:jc w:val="center"/>
              <w:rPr>
                <w:rFonts w:ascii="Georgia" w:hAnsi="Georgia"/>
                <w:sz w:val="24"/>
                <w:szCs w:val="24"/>
                <w:lang w:val="en-US"/>
              </w:rPr>
            </w:pPr>
          </w:p>
          <w:p w14:paraId="6A8C9006" w14:textId="77777777" w:rsidR="00DA2FFA" w:rsidRPr="00DC131E" w:rsidRDefault="00DA2FFA" w:rsidP="00D60856">
            <w:pPr>
              <w:tabs>
                <w:tab w:val="left" w:pos="4065"/>
              </w:tabs>
              <w:spacing w:line="288" w:lineRule="auto"/>
              <w:rPr>
                <w:rFonts w:ascii="Georgia" w:hAnsi="Georgia"/>
                <w:sz w:val="24"/>
                <w:szCs w:val="24"/>
                <w:lang w:val="en-US"/>
              </w:rPr>
            </w:pPr>
            <w:r w:rsidRPr="00DC131E">
              <w:rPr>
                <w:rFonts w:ascii="Georgia" w:hAnsi="Georgia"/>
                <w:sz w:val="24"/>
                <w:szCs w:val="24"/>
                <w:lang w:val="en-US"/>
              </w:rPr>
              <w:tab/>
            </w:r>
          </w:p>
          <w:p w14:paraId="2D7E2633" w14:textId="77777777" w:rsidR="00DA2FFA" w:rsidRPr="00DC131E" w:rsidRDefault="00DA2FFA" w:rsidP="00D60856">
            <w:pPr>
              <w:spacing w:line="288" w:lineRule="auto"/>
              <w:jc w:val="center"/>
              <w:rPr>
                <w:rFonts w:ascii="Georgia" w:hAnsi="Georgia"/>
                <w:sz w:val="24"/>
                <w:szCs w:val="24"/>
                <w:lang w:val="en-US"/>
              </w:rPr>
            </w:pPr>
          </w:p>
        </w:tc>
      </w:tr>
    </w:tbl>
    <w:p w14:paraId="00DDBF9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60F8B2FF" w14:textId="2DC84170"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76832FB7" w14:textId="21CA6B01"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6D77D203" w14:textId="28C0B653"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041F6419" w14:textId="434FD3AC"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687836FD" w14:textId="66E26904"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16E3A7E1" w14:textId="36AC2C05"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06218806" w14:textId="4F6BF73D"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7BF8CDAD" w14:textId="12F762FB"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379CF7D9" w14:textId="1BDD104F"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0AC75D53" w14:textId="1D53FC97"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3A0DF29D" w14:textId="44214EFF"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4CE05DEF" w14:textId="568076BC"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1957ED21" w14:textId="5D30D4DE"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3563263C" w14:textId="37BEA09E"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2724988E" w14:textId="36BFDB84" w:rsidR="00DA2FFA" w:rsidRPr="00DC131E" w:rsidRDefault="0016486B"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r w:rsidRPr="00DC131E">
        <w:rPr>
          <w:rFonts w:ascii="Georgia" w:hAnsi="Georgia"/>
          <w:noProof/>
          <w:sz w:val="24"/>
          <w:szCs w:val="24"/>
        </w:rPr>
        <w:lastRenderedPageBreak/>
        <w:drawing>
          <wp:anchor distT="0" distB="0" distL="114300" distR="114300" simplePos="0" relativeHeight="251663360" behindDoc="0" locked="0" layoutInCell="1" allowOverlap="1" wp14:anchorId="795514D7" wp14:editId="0B19E972">
            <wp:simplePos x="0" y="0"/>
            <wp:positionH relativeFrom="margin">
              <wp:align>right</wp:align>
            </wp:positionH>
            <wp:positionV relativeFrom="paragraph">
              <wp:posOffset>248285</wp:posOffset>
            </wp:positionV>
            <wp:extent cx="4276725" cy="800100"/>
            <wp:effectExtent l="0" t="0" r="9525" b="0"/>
            <wp:wrapNone/>
            <wp:docPr id="6" name="Immagine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6725" cy="800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131E">
        <w:rPr>
          <w:rFonts w:ascii="Georgia" w:hAnsi="Georgia"/>
          <w:noProof/>
          <w:sz w:val="24"/>
          <w:szCs w:val="24"/>
        </w:rPr>
        <w:drawing>
          <wp:inline distT="0" distB="0" distL="0" distR="0" wp14:anchorId="53B62F55" wp14:editId="7D1C38BA">
            <wp:extent cx="6210300" cy="1368425"/>
            <wp:effectExtent l="0" t="0" r="0" b="3175"/>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6210300" cy="1368425"/>
                    </a:xfrm>
                    <a:prstGeom prst="rect">
                      <a:avLst/>
                    </a:prstGeom>
                  </pic:spPr>
                </pic:pic>
              </a:graphicData>
            </a:graphic>
          </wp:inline>
        </w:drawing>
      </w:r>
    </w:p>
    <w:p w14:paraId="26945364" w14:textId="77777777" w:rsidR="00DA2FFA" w:rsidRPr="00DC131E" w:rsidRDefault="00DA2FFA"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62939624" w14:textId="76B6E193"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r w:rsidRPr="00DC131E">
        <w:rPr>
          <w:rFonts w:ascii="Georgia" w:eastAsiaTheme="minorEastAsia" w:hAnsi="Georgia" w:cstheme="minorHAnsi"/>
          <w:bCs/>
          <w:sz w:val="24"/>
          <w:szCs w:val="24"/>
          <w:u w:val="single"/>
        </w:rPr>
        <w:t>ALLEGATO A</w:t>
      </w:r>
    </w:p>
    <w:p w14:paraId="52F3C190"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u w:val="single"/>
        </w:rPr>
      </w:pPr>
    </w:p>
    <w:p w14:paraId="6C558D06" w14:textId="77777777" w:rsidR="00862792" w:rsidRPr="00DC131E" w:rsidRDefault="00862792" w:rsidP="00862792">
      <w:pPr>
        <w:overflowPunct w:val="0"/>
        <w:autoSpaceDE w:val="0"/>
        <w:autoSpaceDN w:val="0"/>
        <w:adjustRightInd w:val="0"/>
        <w:spacing w:line="276" w:lineRule="auto"/>
        <w:ind w:left="4248" w:firstLine="708"/>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Al Dirigente Scolastico</w:t>
      </w:r>
    </w:p>
    <w:p w14:paraId="2910059C"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31830CA8" w14:textId="7AB8109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Domanda di ADESIONE/NON ADESIONE alla richiesta di disponibilità avviso AI</w:t>
      </w:r>
    </w:p>
    <w:p w14:paraId="692FD8BC" w14:textId="77777777" w:rsidR="00DA2FFA" w:rsidRPr="00DC131E" w:rsidRDefault="00DA2FFA" w:rsidP="00DA2FFA">
      <w:pPr>
        <w:pStyle w:val="NormaleWeb"/>
        <w:rPr>
          <w:rFonts w:ascii="Georgia" w:hAnsi="Georgia"/>
        </w:rPr>
      </w:pPr>
      <w:r w:rsidRPr="00DC131E">
        <w:rPr>
          <w:rStyle w:val="Enfasigrassetto"/>
          <w:rFonts w:ascii="Georgia" w:hAnsi="Georgia"/>
        </w:rPr>
        <w:t>PROGETTO:</w:t>
      </w:r>
      <w:r w:rsidRPr="00DC131E">
        <w:rPr>
          <w:rFonts w:ascii="Georgia" w:hAnsi="Georgia"/>
        </w:rPr>
        <w:t xml:space="preserve"> "A scuola con l'AI"</w:t>
      </w:r>
    </w:p>
    <w:p w14:paraId="6B9A97D5" w14:textId="77777777" w:rsidR="00DA2FFA" w:rsidRPr="00DC131E" w:rsidRDefault="00DA2FFA" w:rsidP="00DA2FFA">
      <w:pPr>
        <w:pStyle w:val="NormaleWeb"/>
        <w:rPr>
          <w:rFonts w:ascii="Georgia" w:hAnsi="Georgia"/>
        </w:rPr>
      </w:pPr>
      <w:r w:rsidRPr="00DC131E">
        <w:rPr>
          <w:rStyle w:val="Enfasigrassetto"/>
          <w:rFonts w:ascii="Georgia" w:hAnsi="Georgia"/>
        </w:rPr>
        <w:t>CODICE PROGETTO:</w:t>
      </w:r>
      <w:r w:rsidRPr="00DC131E">
        <w:rPr>
          <w:rFonts w:ascii="Georgia" w:hAnsi="Georgia"/>
        </w:rPr>
        <w:t xml:space="preserve"> M4C1I2.1-2026-1745-P-64164</w:t>
      </w:r>
    </w:p>
    <w:p w14:paraId="24BFCA08" w14:textId="77777777" w:rsidR="00DA2FFA" w:rsidRPr="00DC131E" w:rsidRDefault="00DA2FFA" w:rsidP="00DA2FFA">
      <w:pPr>
        <w:pStyle w:val="NormaleWeb"/>
        <w:rPr>
          <w:rFonts w:ascii="Georgia" w:hAnsi="Georgia"/>
        </w:rPr>
      </w:pPr>
      <w:r w:rsidRPr="00DC131E">
        <w:rPr>
          <w:rStyle w:val="Enfasigrassetto"/>
          <w:rFonts w:ascii="Georgia" w:hAnsi="Georgia"/>
        </w:rPr>
        <w:t>CUP:</w:t>
      </w:r>
      <w:r w:rsidRPr="00DC131E">
        <w:rPr>
          <w:rFonts w:ascii="Georgia" w:hAnsi="Georgia"/>
        </w:rPr>
        <w:t xml:space="preserve"> J54D25008230006</w:t>
      </w:r>
    </w:p>
    <w:p w14:paraId="2C27EA49"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Il/la sottoscritto/a_____________________________________________________________</w:t>
      </w:r>
    </w:p>
    <w:p w14:paraId="1253C698"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nato/a </w:t>
      </w:r>
      <w:proofErr w:type="spellStart"/>
      <w:r w:rsidRPr="00DC131E">
        <w:rPr>
          <w:rFonts w:ascii="Georgia" w:eastAsiaTheme="minorEastAsia" w:hAnsi="Georgia" w:cstheme="minorHAnsi"/>
          <w:bCs/>
          <w:sz w:val="24"/>
          <w:szCs w:val="24"/>
        </w:rPr>
        <w:t>a</w:t>
      </w:r>
      <w:proofErr w:type="spellEnd"/>
      <w:r w:rsidRPr="00DC131E">
        <w:rPr>
          <w:rFonts w:ascii="Georgia" w:eastAsiaTheme="minorEastAsia" w:hAnsi="Georgia" w:cstheme="minorHAnsi"/>
          <w:bCs/>
          <w:sz w:val="24"/>
          <w:szCs w:val="24"/>
        </w:rPr>
        <w:t xml:space="preserve"> _______________________________________________ il ____________________</w:t>
      </w:r>
    </w:p>
    <w:p w14:paraId="32F6610E"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codice fiscale |__|__|__|__|__|__|__|__|__|__|__|__|__|__|__|__|</w:t>
      </w:r>
    </w:p>
    <w:p w14:paraId="30F6138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residente a ___________________________via_____________________________________</w:t>
      </w:r>
    </w:p>
    <w:p w14:paraId="6B57F9C8"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recapito tel. _____________________________ recapito </w:t>
      </w:r>
      <w:proofErr w:type="spellStart"/>
      <w:r w:rsidRPr="00DC131E">
        <w:rPr>
          <w:rFonts w:ascii="Georgia" w:eastAsiaTheme="minorEastAsia" w:hAnsi="Georgia" w:cstheme="minorHAnsi"/>
          <w:bCs/>
          <w:sz w:val="24"/>
          <w:szCs w:val="24"/>
        </w:rPr>
        <w:t>cell</w:t>
      </w:r>
      <w:proofErr w:type="spellEnd"/>
      <w:r w:rsidRPr="00DC131E">
        <w:rPr>
          <w:rFonts w:ascii="Georgia" w:eastAsiaTheme="minorEastAsia" w:hAnsi="Georgia" w:cstheme="minorHAnsi"/>
          <w:bCs/>
          <w:sz w:val="24"/>
          <w:szCs w:val="24"/>
        </w:rPr>
        <w:t>. _____________________</w:t>
      </w:r>
    </w:p>
    <w:p w14:paraId="29166265"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indirizzo E-Mail ________________________________________________________</w:t>
      </w:r>
    </w:p>
    <w:p w14:paraId="5AC9968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Cs/>
          <w:sz w:val="24"/>
          <w:szCs w:val="24"/>
        </w:rPr>
        <w:t>in servizio con la qualifica di ______________________________________________________________</w:t>
      </w:r>
    </w:p>
    <w:p w14:paraId="02A0B115"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
          <w:bCs/>
          <w:sz w:val="24"/>
          <w:szCs w:val="24"/>
        </w:rPr>
        <w:t>DICHIARA</w:t>
      </w:r>
    </w:p>
    <w:p w14:paraId="69B625A7" w14:textId="4AA46FE6"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In merito alla disponibilità per l’attribuzione dell’incarico di Supporto operativo di progetto relativo alla figura professionale di:</w:t>
      </w:r>
    </w:p>
    <w:tbl>
      <w:tblPr>
        <w:tblpPr w:leftFromText="141" w:rightFromText="141" w:vertAnchor="text" w:horzAnchor="margin" w:tblpY="74"/>
        <w:tblW w:w="9915" w:type="dxa"/>
        <w:tblLayout w:type="fixed"/>
        <w:tblCellMar>
          <w:left w:w="70" w:type="dxa"/>
          <w:right w:w="70" w:type="dxa"/>
        </w:tblCellMar>
        <w:tblLook w:val="04A0" w:firstRow="1" w:lastRow="0" w:firstColumn="1" w:lastColumn="0" w:noHBand="0" w:noVBand="1"/>
      </w:tblPr>
      <w:tblGrid>
        <w:gridCol w:w="3399"/>
        <w:gridCol w:w="3258"/>
        <w:gridCol w:w="3258"/>
      </w:tblGrid>
      <w:tr w:rsidR="00862792" w:rsidRPr="00DC131E" w14:paraId="26EA37F6" w14:textId="77777777" w:rsidTr="00DA2FFA">
        <w:trPr>
          <w:trHeight w:val="465"/>
        </w:trPr>
        <w:tc>
          <w:tcPr>
            <w:tcW w:w="3399" w:type="dxa"/>
            <w:tcBorders>
              <w:top w:val="single" w:sz="4" w:space="0" w:color="auto"/>
              <w:left w:val="single" w:sz="4" w:space="0" w:color="000000"/>
              <w:bottom w:val="single" w:sz="4" w:space="0" w:color="auto"/>
              <w:right w:val="single" w:sz="4" w:space="0" w:color="auto"/>
            </w:tcBorders>
            <w:shd w:val="clear" w:color="auto" w:fill="CCCCFF"/>
            <w:vAlign w:val="center"/>
            <w:hideMark/>
          </w:tcPr>
          <w:p w14:paraId="0BCF6C43"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Figura per cui si partecipa</w:t>
            </w:r>
          </w:p>
        </w:tc>
        <w:tc>
          <w:tcPr>
            <w:tcW w:w="3258" w:type="dxa"/>
            <w:tcBorders>
              <w:top w:val="single" w:sz="4" w:space="0" w:color="auto"/>
              <w:left w:val="single" w:sz="4" w:space="0" w:color="auto"/>
              <w:bottom w:val="single" w:sz="4" w:space="0" w:color="auto"/>
              <w:right w:val="single" w:sz="4" w:space="0" w:color="auto"/>
            </w:tcBorders>
            <w:shd w:val="clear" w:color="auto" w:fill="CCCCFF"/>
            <w:hideMark/>
          </w:tcPr>
          <w:p w14:paraId="2F7902BC"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Barrare la casella per la scelta di ADERIRE</w:t>
            </w:r>
          </w:p>
        </w:tc>
        <w:tc>
          <w:tcPr>
            <w:tcW w:w="3258" w:type="dxa"/>
            <w:tcBorders>
              <w:top w:val="single" w:sz="4" w:space="0" w:color="auto"/>
              <w:left w:val="single" w:sz="4" w:space="0" w:color="auto"/>
              <w:bottom w:val="single" w:sz="4" w:space="0" w:color="auto"/>
              <w:right w:val="single" w:sz="4" w:space="0" w:color="auto"/>
            </w:tcBorders>
            <w:shd w:val="clear" w:color="auto" w:fill="CCCCFF"/>
            <w:hideMark/>
          </w:tcPr>
          <w:p w14:paraId="506AA935"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Barrare la casella per la scelta di NON ADERIRE</w:t>
            </w:r>
          </w:p>
        </w:tc>
      </w:tr>
      <w:tr w:rsidR="00862792" w:rsidRPr="00DC131E" w14:paraId="25D7A70B" w14:textId="77777777" w:rsidTr="00DA2FFA">
        <w:trPr>
          <w:trHeight w:val="566"/>
        </w:trPr>
        <w:tc>
          <w:tcPr>
            <w:tcW w:w="3399" w:type="dxa"/>
            <w:tcBorders>
              <w:top w:val="single" w:sz="4" w:space="0" w:color="auto"/>
              <w:left w:val="single" w:sz="4" w:space="0" w:color="000000"/>
              <w:bottom w:val="single" w:sz="4" w:space="0" w:color="auto"/>
              <w:right w:val="single" w:sz="4" w:space="0" w:color="auto"/>
            </w:tcBorders>
            <w:vAlign w:val="center"/>
            <w:hideMark/>
          </w:tcPr>
          <w:p w14:paraId="0271ACD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 xml:space="preserve">Amministrativo </w:t>
            </w:r>
          </w:p>
        </w:tc>
        <w:tc>
          <w:tcPr>
            <w:tcW w:w="3258" w:type="dxa"/>
            <w:tcBorders>
              <w:top w:val="single" w:sz="4" w:space="0" w:color="auto"/>
              <w:left w:val="single" w:sz="4" w:space="0" w:color="auto"/>
              <w:bottom w:val="single" w:sz="4" w:space="0" w:color="auto"/>
              <w:right w:val="single" w:sz="4" w:space="0" w:color="auto"/>
            </w:tcBorders>
          </w:tcPr>
          <w:p w14:paraId="5DFF763C"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tc>
        <w:tc>
          <w:tcPr>
            <w:tcW w:w="3258" w:type="dxa"/>
            <w:tcBorders>
              <w:top w:val="single" w:sz="4" w:space="0" w:color="auto"/>
              <w:left w:val="single" w:sz="4" w:space="0" w:color="auto"/>
              <w:bottom w:val="single" w:sz="4" w:space="0" w:color="auto"/>
              <w:right w:val="single" w:sz="4" w:space="0" w:color="auto"/>
            </w:tcBorders>
          </w:tcPr>
          <w:p w14:paraId="2C67D15D"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tc>
      </w:tr>
    </w:tbl>
    <w:p w14:paraId="7F8BC31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2FC772F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A tal fine, consapevole della responsabilità penale e della decadenza da eventuali benefici acquisiti</w:t>
      </w:r>
    </w:p>
    <w:p w14:paraId="1192371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nel caso di dichiarazioni mendaci, </w:t>
      </w:r>
      <w:r w:rsidRPr="00DC131E">
        <w:rPr>
          <w:rFonts w:ascii="Georgia" w:eastAsiaTheme="minorEastAsia" w:hAnsi="Georgia" w:cstheme="minorHAnsi"/>
          <w:b/>
          <w:bCs/>
          <w:sz w:val="24"/>
          <w:szCs w:val="24"/>
        </w:rPr>
        <w:t>dichiara</w:t>
      </w:r>
      <w:r w:rsidRPr="00DC131E">
        <w:rPr>
          <w:rFonts w:ascii="Georgia" w:eastAsiaTheme="minorEastAsia" w:hAnsi="Georgia" w:cstheme="minorHAnsi"/>
          <w:bCs/>
          <w:sz w:val="24"/>
          <w:szCs w:val="24"/>
        </w:rPr>
        <w:t xml:space="preserve"> sotto la propria responsabilità quanto segue:</w:t>
      </w:r>
    </w:p>
    <w:p w14:paraId="31581A2A" w14:textId="77777777" w:rsidR="00862792" w:rsidRPr="00DC131E" w:rsidRDefault="00862792" w:rsidP="00862792">
      <w:pPr>
        <w:numPr>
          <w:ilvl w:val="0"/>
          <w:numId w:val="44"/>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aver preso visione delle condizioni previste dal bando</w:t>
      </w:r>
    </w:p>
    <w:p w14:paraId="1BF08890" w14:textId="77777777" w:rsidR="00862792" w:rsidRPr="00DC131E" w:rsidRDefault="00862792" w:rsidP="00862792">
      <w:pPr>
        <w:numPr>
          <w:ilvl w:val="0"/>
          <w:numId w:val="44"/>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essere in godimento dei diritti politici</w:t>
      </w:r>
    </w:p>
    <w:p w14:paraId="75B3C4D7" w14:textId="77777777" w:rsidR="00862792" w:rsidRPr="00DC131E" w:rsidRDefault="00862792" w:rsidP="00862792">
      <w:pPr>
        <w:numPr>
          <w:ilvl w:val="0"/>
          <w:numId w:val="44"/>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lastRenderedPageBreak/>
        <w:t xml:space="preserve">di non aver subito condanne penali ovvero di avere i seguenti provvedimenti penali pendenti: </w:t>
      </w:r>
    </w:p>
    <w:p w14:paraId="0DB1EFD4" w14:textId="2081CBA1"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___________________________________________________________</w:t>
      </w:r>
    </w:p>
    <w:p w14:paraId="7E4A6364" w14:textId="774A6FAD" w:rsidR="00862792" w:rsidRPr="00DC131E" w:rsidRDefault="00862792" w:rsidP="00862792">
      <w:pPr>
        <w:numPr>
          <w:ilvl w:val="0"/>
          <w:numId w:val="44"/>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di non avere procedimenti penali pendenti, ovvero di avere i seguenti procedimenti penali pendenti: </w:t>
      </w:r>
    </w:p>
    <w:p w14:paraId="0AA5CC01" w14:textId="2FE238C0"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________________________________________________________</w:t>
      </w:r>
    </w:p>
    <w:p w14:paraId="158FF59E" w14:textId="77777777" w:rsidR="00862792" w:rsidRPr="00DC131E" w:rsidRDefault="00862792" w:rsidP="00862792">
      <w:pPr>
        <w:numPr>
          <w:ilvl w:val="0"/>
          <w:numId w:val="44"/>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impegnarsi a documentare puntualmente tutta l’attività svolta</w:t>
      </w:r>
    </w:p>
    <w:p w14:paraId="4ECE6B2A" w14:textId="77777777" w:rsidR="00862792" w:rsidRPr="00DC131E" w:rsidRDefault="00862792" w:rsidP="00862792">
      <w:pPr>
        <w:numPr>
          <w:ilvl w:val="0"/>
          <w:numId w:val="44"/>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essere disponibile ad adattarsi al calendario definito dal Gruppo Operativo di Piano</w:t>
      </w:r>
    </w:p>
    <w:p w14:paraId="5FF21002" w14:textId="77777777" w:rsidR="00862792" w:rsidRPr="00DC131E" w:rsidRDefault="00862792" w:rsidP="00862792">
      <w:pPr>
        <w:numPr>
          <w:ilvl w:val="0"/>
          <w:numId w:val="44"/>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non essere in alcuna delle condizioni di incompatibilità con l’incarico previsti dalla norma vigente</w:t>
      </w:r>
    </w:p>
    <w:p w14:paraId="645D1030"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6142FE1E"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Data___________________ firma_____________________________________________</w:t>
      </w:r>
    </w:p>
    <w:p w14:paraId="259CC240"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242C15D8" w14:textId="77777777" w:rsidR="002B27B7" w:rsidRPr="00DC131E" w:rsidRDefault="002B27B7"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4C1EF273" w14:textId="77777777" w:rsidR="002B27B7" w:rsidRPr="00DC131E" w:rsidRDefault="002B27B7"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47EFA72A"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621BA854" w14:textId="09D4E8B2"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Si allega alla presente </w:t>
      </w:r>
    </w:p>
    <w:p w14:paraId="5A1579C7" w14:textId="77777777" w:rsidR="00862792" w:rsidRPr="00DC131E" w:rsidRDefault="00862792" w:rsidP="00862792">
      <w:pPr>
        <w:numPr>
          <w:ilvl w:val="0"/>
          <w:numId w:val="4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Documento di identità in fotocopia</w:t>
      </w:r>
    </w:p>
    <w:p w14:paraId="04EDAA4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2CAA173F" w14:textId="140391AC"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Il/la sottoscritto/a, ai sensi della legge 196/03 e successive modifiche GDPR 679/2016, autorizza l’istituto________________ al trattamento dei dati contenuti nella presente autocertificazione esclusivamente nell’ambito e per i fini istituzionali della Pubblica Amministrazione</w:t>
      </w:r>
    </w:p>
    <w:p w14:paraId="144AA13C"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E182A0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Data___________________ firma____________________________________________</w:t>
      </w:r>
    </w:p>
    <w:p w14:paraId="50102C79"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1786FC12" w14:textId="67F8204A"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357DF1C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703DADB4"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24070E4E"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4DBB83E"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761156C"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61FAE2A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3E98713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1368DD72"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6F6B0440"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4601EF86"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119083E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3A5AB289"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7E4D3CB9"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7517C3E0"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5B978E7F"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70D6656E"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0ECA3098"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6F7E6781"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3080F769" w14:textId="310F903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bookmarkStart w:id="1" w:name="_GoBack"/>
      <w:bookmarkEnd w:id="1"/>
    </w:p>
    <w:p w14:paraId="5EA04BD0" w14:textId="21ACE2E3" w:rsidR="00862792" w:rsidRPr="00DC131E" w:rsidRDefault="0016486B" w:rsidP="00862792">
      <w:pPr>
        <w:overflowPunct w:val="0"/>
        <w:autoSpaceDE w:val="0"/>
        <w:autoSpaceDN w:val="0"/>
        <w:adjustRightInd w:val="0"/>
        <w:spacing w:line="276" w:lineRule="auto"/>
        <w:textAlignment w:val="baseline"/>
        <w:rPr>
          <w:rFonts w:ascii="Georgia" w:eastAsiaTheme="minorEastAsia" w:hAnsi="Georgia" w:cstheme="minorHAnsi"/>
          <w:b/>
          <w:bCs/>
          <w:i/>
          <w:iCs/>
          <w:sz w:val="24"/>
          <w:szCs w:val="24"/>
        </w:rPr>
      </w:pPr>
      <w:r w:rsidRPr="00DC131E">
        <w:rPr>
          <w:rFonts w:ascii="Georgia" w:hAnsi="Georgia"/>
          <w:noProof/>
          <w:sz w:val="24"/>
          <w:szCs w:val="24"/>
        </w:rPr>
        <w:drawing>
          <wp:anchor distT="0" distB="0" distL="114300" distR="114300" simplePos="0" relativeHeight="251661312" behindDoc="0" locked="0" layoutInCell="1" allowOverlap="1" wp14:anchorId="0088F05E" wp14:editId="209C9CB5">
            <wp:simplePos x="0" y="0"/>
            <wp:positionH relativeFrom="margin">
              <wp:align>right</wp:align>
            </wp:positionH>
            <wp:positionV relativeFrom="paragraph">
              <wp:posOffset>315595</wp:posOffset>
            </wp:positionV>
            <wp:extent cx="4276725" cy="800100"/>
            <wp:effectExtent l="0" t="0" r="9525" b="0"/>
            <wp:wrapNone/>
            <wp:docPr id="4" name="Immagine 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6725" cy="800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2FFA" w:rsidRPr="00DC131E">
        <w:rPr>
          <w:rFonts w:ascii="Georgia" w:hAnsi="Georgia"/>
          <w:noProof/>
          <w:sz w:val="24"/>
          <w:szCs w:val="24"/>
        </w:rPr>
        <w:drawing>
          <wp:inline distT="0" distB="0" distL="0" distR="0" wp14:anchorId="3C187046" wp14:editId="1834B6F0">
            <wp:extent cx="6210300" cy="1368425"/>
            <wp:effectExtent l="0" t="0" r="0" b="3175"/>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6210300" cy="1368425"/>
                    </a:xfrm>
                    <a:prstGeom prst="rect">
                      <a:avLst/>
                    </a:prstGeom>
                  </pic:spPr>
                </pic:pic>
              </a:graphicData>
            </a:graphic>
          </wp:inline>
        </w:drawing>
      </w:r>
    </w:p>
    <w:p w14:paraId="5862BBB6" w14:textId="77777777" w:rsidR="002B27B7" w:rsidRPr="00DC131E" w:rsidRDefault="002B27B7" w:rsidP="00862792">
      <w:pPr>
        <w:overflowPunct w:val="0"/>
        <w:autoSpaceDE w:val="0"/>
        <w:autoSpaceDN w:val="0"/>
        <w:adjustRightInd w:val="0"/>
        <w:spacing w:line="276" w:lineRule="auto"/>
        <w:textAlignment w:val="baseline"/>
        <w:rPr>
          <w:rFonts w:ascii="Georgia" w:eastAsiaTheme="minorEastAsia" w:hAnsi="Georgia" w:cstheme="minorHAnsi"/>
          <w:b/>
          <w:bCs/>
          <w:i/>
          <w:iCs/>
          <w:sz w:val="24"/>
          <w:szCs w:val="24"/>
        </w:rPr>
      </w:pPr>
    </w:p>
    <w:p w14:paraId="46894E24" w14:textId="765FE861"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i/>
          <w:iCs/>
          <w:sz w:val="24"/>
          <w:szCs w:val="24"/>
        </w:rPr>
      </w:pPr>
      <w:r w:rsidRPr="00DC131E">
        <w:rPr>
          <w:rFonts w:ascii="Georgia" w:eastAsiaTheme="minorEastAsia" w:hAnsi="Georgia" w:cstheme="minorHAnsi"/>
          <w:b/>
          <w:bCs/>
          <w:i/>
          <w:iCs/>
          <w:sz w:val="24"/>
          <w:szCs w:val="24"/>
        </w:rPr>
        <w:t>OGGETTO: DICHIARAZIONE DI INSUSSISTENZA CAUSE OSTATIVE PER IL RUOLO DEL PERSONALE ATA A VALERE SU:</w:t>
      </w:r>
    </w:p>
    <w:p w14:paraId="7B90417C" w14:textId="77777777" w:rsidR="002B27B7" w:rsidRPr="00DC131E" w:rsidRDefault="002B27B7" w:rsidP="002B27B7">
      <w:pPr>
        <w:overflowPunct w:val="0"/>
        <w:autoSpaceDE w:val="0"/>
        <w:autoSpaceDN w:val="0"/>
        <w:adjustRightInd w:val="0"/>
        <w:spacing w:line="276" w:lineRule="auto"/>
        <w:textAlignment w:val="baseline"/>
        <w:rPr>
          <w:rFonts w:ascii="Georgia" w:eastAsiaTheme="minorEastAsia" w:hAnsi="Georgia" w:cstheme="minorHAnsi"/>
          <w:bCs/>
          <w:i/>
          <w:iCs/>
          <w:sz w:val="24"/>
          <w:szCs w:val="24"/>
        </w:rPr>
      </w:pPr>
      <w:r w:rsidRPr="00DC131E">
        <w:rPr>
          <w:rFonts w:ascii="Georgia" w:eastAsiaTheme="minorEastAsia" w:hAnsi="Georgia" w:cstheme="minorHAnsi"/>
          <w:bCs/>
          <w:i/>
          <w:iCs/>
          <w:sz w:val="24"/>
          <w:szCs w:val="24"/>
        </w:rPr>
        <w:t>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 In attuazione del decreto del Ministro dell’istruzione e del merito 11 novembre 2025, n. 219, e in coerenza con il regolamento (UE) 2024/1689 del 13 giugno 2024, e con le “Linee guida per l’introduzione dell’Intelligenza Artificiale nelle scuole”, adottate con decreto del Ministro dell’istruzione e del merito 9 agosto 2025, n. 166.</w:t>
      </w:r>
    </w:p>
    <w:p w14:paraId="0BF611D5" w14:textId="77777777" w:rsidR="00DA2FFA" w:rsidRPr="00DC131E" w:rsidRDefault="00DA2FFA" w:rsidP="00DA2FFA">
      <w:pPr>
        <w:pStyle w:val="NormaleWeb"/>
        <w:rPr>
          <w:rFonts w:ascii="Georgia" w:hAnsi="Georgia"/>
        </w:rPr>
      </w:pPr>
      <w:r w:rsidRPr="00DC131E">
        <w:rPr>
          <w:rStyle w:val="Enfasigrassetto"/>
          <w:rFonts w:ascii="Georgia" w:hAnsi="Georgia"/>
        </w:rPr>
        <w:t>PROGETTO:</w:t>
      </w:r>
      <w:r w:rsidRPr="00DC131E">
        <w:rPr>
          <w:rFonts w:ascii="Georgia" w:hAnsi="Georgia"/>
        </w:rPr>
        <w:t xml:space="preserve"> "A scuola con l'AI"</w:t>
      </w:r>
    </w:p>
    <w:p w14:paraId="7A16DAFD" w14:textId="77777777" w:rsidR="00DA2FFA" w:rsidRPr="00DC131E" w:rsidRDefault="00DA2FFA" w:rsidP="00DA2FFA">
      <w:pPr>
        <w:pStyle w:val="NormaleWeb"/>
        <w:rPr>
          <w:rFonts w:ascii="Georgia" w:hAnsi="Georgia"/>
        </w:rPr>
      </w:pPr>
      <w:r w:rsidRPr="00DC131E">
        <w:rPr>
          <w:rStyle w:val="Enfasigrassetto"/>
          <w:rFonts w:ascii="Georgia" w:hAnsi="Georgia"/>
        </w:rPr>
        <w:t>CODICE PROGETTO:</w:t>
      </w:r>
      <w:r w:rsidRPr="00DC131E">
        <w:rPr>
          <w:rFonts w:ascii="Georgia" w:hAnsi="Georgia"/>
        </w:rPr>
        <w:t xml:space="preserve"> M4C1I2.1-2026-1745-P-64164</w:t>
      </w:r>
    </w:p>
    <w:p w14:paraId="59DC081B" w14:textId="77777777" w:rsidR="00DA2FFA" w:rsidRPr="00DC131E" w:rsidRDefault="00DA2FFA" w:rsidP="00DA2FFA">
      <w:pPr>
        <w:pStyle w:val="NormaleWeb"/>
        <w:rPr>
          <w:rFonts w:ascii="Georgia" w:hAnsi="Georgia"/>
        </w:rPr>
      </w:pPr>
      <w:r w:rsidRPr="00DC131E">
        <w:rPr>
          <w:rStyle w:val="Enfasigrassetto"/>
          <w:rFonts w:ascii="Georgia" w:hAnsi="Georgia"/>
        </w:rPr>
        <w:t>CUP:</w:t>
      </w:r>
      <w:r w:rsidRPr="00DC131E">
        <w:rPr>
          <w:rFonts w:ascii="Georgia" w:hAnsi="Georgia"/>
        </w:rPr>
        <w:t xml:space="preserve"> J54D25008230006</w:t>
      </w:r>
    </w:p>
    <w:p w14:paraId="1038E765"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3C1162EC" w14:textId="435E358B"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Il sottoscritto __________________________________</w:t>
      </w:r>
      <w:r w:rsidRPr="00DC131E">
        <w:rPr>
          <w:rFonts w:ascii="Georgia" w:eastAsiaTheme="minorEastAsia" w:hAnsi="Georgia" w:cstheme="minorHAnsi"/>
          <w:bCs/>
          <w:sz w:val="24"/>
          <w:szCs w:val="24"/>
        </w:rPr>
        <w:t xml:space="preserve"> </w:t>
      </w:r>
    </w:p>
    <w:p w14:paraId="020CB8C7"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3D1950E2"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 xml:space="preserve"> Nato a _______________ il______________ residente a_____________ Provincia di _________</w:t>
      </w:r>
    </w:p>
    <w:p w14:paraId="0F40B67D"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40A58F5C"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 xml:space="preserve"> Via________________________________________________ Codice Fiscale __________________ </w:t>
      </w:r>
    </w:p>
    <w:p w14:paraId="2A798DDF"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14446880"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 xml:space="preserve">Individuato in qualità di personale ATA nel ruolo di __________________per il supporto al progetto </w:t>
      </w:r>
    </w:p>
    <w:p w14:paraId="33C76C33" w14:textId="30B8FA11"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DICHIARA</w:t>
      </w:r>
    </w:p>
    <w:p w14:paraId="048EB713"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r w:rsidRPr="00DC131E">
        <w:rPr>
          <w:rFonts w:ascii="Georgia" w:eastAsiaTheme="minorEastAsia" w:hAnsi="Georgia" w:cstheme="minorHAnsi"/>
          <w:b/>
          <w:bCs/>
          <w:sz w:val="24"/>
          <w:szCs w:val="24"/>
        </w:rPr>
        <w:t>ai sensi dell’art. 75 del d.P.R. n. 445 del 28 dicembre 2000 consapevole degli artt. 46 e 47 del d.P.R. n. 445 del 28 dicembre 2000:</w:t>
      </w:r>
    </w:p>
    <w:p w14:paraId="7211FF82"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
          <w:bCs/>
          <w:sz w:val="24"/>
          <w:szCs w:val="24"/>
        </w:rPr>
      </w:pPr>
    </w:p>
    <w:p w14:paraId="60EC8696" w14:textId="5F1F8A5E" w:rsidR="00862792" w:rsidRPr="00DC131E" w:rsidRDefault="00862792" w:rsidP="00862792">
      <w:pPr>
        <w:numPr>
          <w:ilvl w:val="0"/>
          <w:numId w:val="3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non trovarsi in situazione di incompatibilità, ai sensi di quanto previsto dal d.lgs. n. 39/2013 e dall’art. 53, del d.lgs. n. 165/2001; </w:t>
      </w:r>
    </w:p>
    <w:p w14:paraId="6CF42313" w14:textId="77777777" w:rsidR="00862792" w:rsidRPr="00DC131E" w:rsidRDefault="00862792" w:rsidP="00862792">
      <w:pPr>
        <w:numPr>
          <w:ilvl w:val="0"/>
          <w:numId w:val="3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di non avere, direttamente o indirettamente, un interesse finanziario, economico o altro interesse personale nel procedimento in esame ai sensi e per gli effetti di quanto  </w:t>
      </w:r>
    </w:p>
    <w:p w14:paraId="6CF27008" w14:textId="77777777" w:rsidR="00862792" w:rsidRPr="00DC131E" w:rsidRDefault="00862792" w:rsidP="00862792">
      <w:pPr>
        <w:numPr>
          <w:ilvl w:val="0"/>
          <w:numId w:val="46"/>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non coinvolge interessi propri;</w:t>
      </w:r>
    </w:p>
    <w:p w14:paraId="2BC0E4E9" w14:textId="77777777" w:rsidR="00862792" w:rsidRPr="00DC131E" w:rsidRDefault="00862792" w:rsidP="00862792">
      <w:pPr>
        <w:numPr>
          <w:ilvl w:val="0"/>
          <w:numId w:val="46"/>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non coinvolge interessi di parenti, affini entro il secondo grado, del coniuge o di conviventi, oppure di persone con le quali abbia rapporti di frequentazione abituale;</w:t>
      </w:r>
    </w:p>
    <w:p w14:paraId="221A77D1" w14:textId="77777777" w:rsidR="00862792" w:rsidRPr="00DC131E" w:rsidRDefault="00862792" w:rsidP="00862792">
      <w:pPr>
        <w:numPr>
          <w:ilvl w:val="0"/>
          <w:numId w:val="46"/>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lastRenderedPageBreak/>
        <w:t>non coinvolge interessi di soggetti od organizzazioni con cui egli o il coniuge abbia causa pendente o grave inimicizia o rapporti di credito o debito significativi;</w:t>
      </w:r>
    </w:p>
    <w:p w14:paraId="1FE179E8" w14:textId="1171E40D" w:rsidR="00862792" w:rsidRPr="00DC131E" w:rsidRDefault="00862792" w:rsidP="00862792">
      <w:pPr>
        <w:numPr>
          <w:ilvl w:val="0"/>
          <w:numId w:val="46"/>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C354F3D" w14:textId="77777777" w:rsidR="002B27B7" w:rsidRPr="00DC131E" w:rsidRDefault="002B27B7" w:rsidP="002B27B7">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55B5D826" w14:textId="77777777" w:rsidR="002B27B7" w:rsidRPr="00DC131E" w:rsidRDefault="002B27B7" w:rsidP="002B27B7">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669FF8A7" w14:textId="5FBFF0E9" w:rsidR="002B27B7" w:rsidRPr="00DC131E" w:rsidRDefault="00862792" w:rsidP="00862792">
      <w:pPr>
        <w:numPr>
          <w:ilvl w:val="0"/>
          <w:numId w:val="3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che non sussistono diverse ragioni di opportunità che si frappongano al conferimento dell’incarico in questione;</w:t>
      </w:r>
    </w:p>
    <w:p w14:paraId="08B1B938" w14:textId="1CEB3153" w:rsidR="00862792" w:rsidRPr="00DC131E" w:rsidRDefault="00862792" w:rsidP="00862792">
      <w:pPr>
        <w:numPr>
          <w:ilvl w:val="0"/>
          <w:numId w:val="3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aver preso piena cognizione del D.M. 26 aprile 2022, n. 105, recante il Codice di Comportamento dei dipendenti del Ministero dell’istruzione e del merito;</w:t>
      </w:r>
    </w:p>
    <w:p w14:paraId="22B82D77" w14:textId="3B8C6605" w:rsidR="00862792" w:rsidRPr="00DC131E" w:rsidRDefault="00862792" w:rsidP="00862792">
      <w:pPr>
        <w:numPr>
          <w:ilvl w:val="0"/>
          <w:numId w:val="3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impegnarsi a comunicare tempestivamente all’Istituzione scolastica eventuali variazioni che dovessero intervenire nel corso dello svolgimento dell’incarico;</w:t>
      </w:r>
    </w:p>
    <w:p w14:paraId="1A55B8BE" w14:textId="2D642216" w:rsidR="00862792" w:rsidRPr="00DC131E" w:rsidRDefault="00862792" w:rsidP="00862792">
      <w:pPr>
        <w:numPr>
          <w:ilvl w:val="0"/>
          <w:numId w:val="3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impegnarsi altresì a comunicare all’Istituzione scolastica qualsiasi altra circostanza sopravvenuta di carattere ostativo rispetto all’espletamento dell’incarico;</w:t>
      </w:r>
    </w:p>
    <w:p w14:paraId="659D22D8" w14:textId="77777777" w:rsidR="00862792" w:rsidRPr="00DC131E" w:rsidRDefault="00862792" w:rsidP="00862792">
      <w:pPr>
        <w:numPr>
          <w:ilvl w:val="0"/>
          <w:numId w:val="35"/>
        </w:num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EC933A5" w14:textId="24112E03"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292DB004"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                                                                                                                          </w:t>
      </w:r>
    </w:p>
    <w:p w14:paraId="57CEF89D" w14:textId="6189F2AF" w:rsidR="00862792" w:rsidRPr="00DC131E" w:rsidRDefault="00862792" w:rsidP="00862792">
      <w:pPr>
        <w:overflowPunct w:val="0"/>
        <w:autoSpaceDE w:val="0"/>
        <w:autoSpaceDN w:val="0"/>
        <w:adjustRightInd w:val="0"/>
        <w:spacing w:line="276" w:lineRule="auto"/>
        <w:ind w:left="4956" w:firstLine="708"/>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 xml:space="preserve">Firmato </w:t>
      </w:r>
    </w:p>
    <w:p w14:paraId="0E10A9AE" w14:textId="77777777" w:rsidR="00862792" w:rsidRPr="00DC131E" w:rsidRDefault="00862792" w:rsidP="00862792">
      <w:pPr>
        <w:overflowPunct w:val="0"/>
        <w:autoSpaceDE w:val="0"/>
        <w:autoSpaceDN w:val="0"/>
        <w:adjustRightInd w:val="0"/>
        <w:spacing w:line="276" w:lineRule="auto"/>
        <w:ind w:left="4956" w:firstLine="708"/>
        <w:textAlignment w:val="baseline"/>
        <w:rPr>
          <w:rFonts w:ascii="Georgia" w:eastAsiaTheme="minorEastAsia" w:hAnsi="Georgia" w:cstheme="minorHAnsi"/>
          <w:bCs/>
          <w:sz w:val="24"/>
          <w:szCs w:val="24"/>
        </w:rPr>
      </w:pPr>
    </w:p>
    <w:p w14:paraId="27B199AA" w14:textId="0EF159B0" w:rsidR="00862792" w:rsidRPr="00DC131E" w:rsidRDefault="00862792" w:rsidP="00862792">
      <w:pPr>
        <w:overflowPunct w:val="0"/>
        <w:autoSpaceDE w:val="0"/>
        <w:autoSpaceDN w:val="0"/>
        <w:adjustRightInd w:val="0"/>
        <w:spacing w:line="276" w:lineRule="auto"/>
        <w:ind w:left="4956" w:firstLine="708"/>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________________________</w:t>
      </w:r>
    </w:p>
    <w:p w14:paraId="3A24774D" w14:textId="77777777"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p>
    <w:p w14:paraId="4CD36CBA" w14:textId="5CEE9319" w:rsidR="00862792" w:rsidRPr="00DC131E" w:rsidRDefault="00862792" w:rsidP="00862792">
      <w:pPr>
        <w:overflowPunct w:val="0"/>
        <w:autoSpaceDE w:val="0"/>
        <w:autoSpaceDN w:val="0"/>
        <w:adjustRightInd w:val="0"/>
        <w:spacing w:line="276" w:lineRule="auto"/>
        <w:textAlignment w:val="baseline"/>
        <w:rPr>
          <w:rFonts w:ascii="Georgia" w:eastAsiaTheme="minorEastAsia" w:hAnsi="Georgia" w:cstheme="minorHAnsi"/>
          <w:bCs/>
          <w:sz w:val="24"/>
          <w:szCs w:val="24"/>
        </w:rPr>
      </w:pPr>
      <w:r w:rsidRPr="00DC131E">
        <w:rPr>
          <w:rFonts w:ascii="Georgia" w:eastAsiaTheme="minorEastAsia" w:hAnsi="Georgia" w:cstheme="minorHAnsi"/>
          <w:bCs/>
          <w:sz w:val="24"/>
          <w:szCs w:val="24"/>
        </w:rPr>
        <w:tab/>
      </w:r>
    </w:p>
    <w:p w14:paraId="50A6B04F" w14:textId="77777777" w:rsidR="0087562D" w:rsidRPr="00DC131E" w:rsidRDefault="0087562D" w:rsidP="008857BF">
      <w:pPr>
        <w:overflowPunct w:val="0"/>
        <w:autoSpaceDE w:val="0"/>
        <w:autoSpaceDN w:val="0"/>
        <w:adjustRightInd w:val="0"/>
        <w:spacing w:line="276" w:lineRule="auto"/>
        <w:textAlignment w:val="baseline"/>
        <w:rPr>
          <w:rFonts w:ascii="Georgia" w:eastAsiaTheme="minorEastAsia" w:hAnsi="Georgia" w:cstheme="minorHAnsi"/>
          <w:bCs/>
          <w:sz w:val="24"/>
          <w:szCs w:val="24"/>
        </w:rPr>
      </w:pPr>
    </w:p>
    <w:sectPr w:rsidR="0087562D" w:rsidRPr="00DC131E" w:rsidSect="00261B43">
      <w:footerReference w:type="even" r:id="rId11"/>
      <w:footerReference w:type="default" r:id="rId12"/>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D2807" w14:textId="77777777" w:rsidR="00D65516" w:rsidRDefault="00D65516">
      <w:r>
        <w:separator/>
      </w:r>
    </w:p>
  </w:endnote>
  <w:endnote w:type="continuationSeparator" w:id="0">
    <w:p w14:paraId="75DF0A69" w14:textId="77777777" w:rsidR="00D65516" w:rsidRDefault="00D6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F79F435"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FC5839">
      <w:rPr>
        <w:rStyle w:val="Numeropagina"/>
        <w:noProof/>
      </w:rPr>
      <w:t>6</w:t>
    </w:r>
    <w:r>
      <w:rPr>
        <w:rStyle w:val="Numeropagina"/>
      </w:rPr>
      <w:fldChar w:fldCharType="end"/>
    </w:r>
  </w:p>
  <w:p w14:paraId="4A7823A4"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8CE74" w14:textId="77777777" w:rsidR="00D65516" w:rsidRDefault="00D65516">
      <w:r>
        <w:separator/>
      </w:r>
    </w:p>
  </w:footnote>
  <w:footnote w:type="continuationSeparator" w:id="0">
    <w:p w14:paraId="52110CBE" w14:textId="77777777" w:rsidR="00D65516" w:rsidRDefault="00D65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0" w15:restartNumberingAfterBreak="0">
    <w:nsid w:val="16A036F8"/>
    <w:multiLevelType w:val="hybridMultilevel"/>
    <w:tmpl w:val="0518A2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2C75BE9"/>
    <w:multiLevelType w:val="hybridMultilevel"/>
    <w:tmpl w:val="B74A0D40"/>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345C53"/>
    <w:multiLevelType w:val="hybridMultilevel"/>
    <w:tmpl w:val="D520BBA4"/>
    <w:lvl w:ilvl="0" w:tplc="04100017">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16"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0"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3"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4"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8"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8541169"/>
    <w:multiLevelType w:val="hybridMultilevel"/>
    <w:tmpl w:val="AEEAB54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4CB16A81"/>
    <w:multiLevelType w:val="hybridMultilevel"/>
    <w:tmpl w:val="41D025EE"/>
    <w:lvl w:ilvl="0" w:tplc="34BA38F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1"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32"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34"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DCE017C"/>
    <w:multiLevelType w:val="hybridMultilevel"/>
    <w:tmpl w:val="22466264"/>
    <w:lvl w:ilvl="0" w:tplc="04100017">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36"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7"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CC17C1A"/>
    <w:multiLevelType w:val="hybridMultilevel"/>
    <w:tmpl w:val="11C8899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9"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BCA5035"/>
    <w:multiLevelType w:val="hybridMultilevel"/>
    <w:tmpl w:val="617ADC7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6"/>
  </w:num>
  <w:num w:numId="2">
    <w:abstractNumId w:val="20"/>
  </w:num>
  <w:num w:numId="3">
    <w:abstractNumId w:val="0"/>
  </w:num>
  <w:num w:numId="4">
    <w:abstractNumId w:val="1"/>
  </w:num>
  <w:num w:numId="5">
    <w:abstractNumId w:val="2"/>
  </w:num>
  <w:num w:numId="6">
    <w:abstractNumId w:val="11"/>
  </w:num>
  <w:num w:numId="7">
    <w:abstractNumId w:val="7"/>
  </w:num>
  <w:num w:numId="8">
    <w:abstractNumId w:val="27"/>
  </w:num>
  <w:num w:numId="9">
    <w:abstractNumId w:val="24"/>
  </w:num>
  <w:num w:numId="10">
    <w:abstractNumId w:val="14"/>
  </w:num>
  <w:num w:numId="11">
    <w:abstractNumId w:val="39"/>
  </w:num>
  <w:num w:numId="12">
    <w:abstractNumId w:val="36"/>
  </w:num>
  <w:num w:numId="13">
    <w:abstractNumId w:val="22"/>
  </w:num>
  <w:num w:numId="14">
    <w:abstractNumId w:val="16"/>
  </w:num>
  <w:num w:numId="15">
    <w:abstractNumId w:val="25"/>
  </w:num>
  <w:num w:numId="16">
    <w:abstractNumId w:val="5"/>
  </w:num>
  <w:num w:numId="17">
    <w:abstractNumId w:val="32"/>
  </w:num>
  <w:num w:numId="18">
    <w:abstractNumId w:val="23"/>
  </w:num>
  <w:num w:numId="19">
    <w:abstractNumId w:val="33"/>
  </w:num>
  <w:num w:numId="20">
    <w:abstractNumId w:val="19"/>
  </w:num>
  <w:num w:numId="21">
    <w:abstractNumId w:val="9"/>
  </w:num>
  <w:num w:numId="22">
    <w:abstractNumId w:val="37"/>
  </w:num>
  <w:num w:numId="23">
    <w:abstractNumId w:val="8"/>
  </w:num>
  <w:num w:numId="24">
    <w:abstractNumId w:val="3"/>
  </w:num>
  <w:num w:numId="25">
    <w:abstractNumId w:val="4"/>
  </w:num>
  <w:num w:numId="26">
    <w:abstractNumId w:val="26"/>
  </w:num>
  <w:num w:numId="27">
    <w:abstractNumId w:val="40"/>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31"/>
  </w:num>
  <w:num w:numId="33">
    <w:abstractNumId w:val="17"/>
  </w:num>
  <w:num w:numId="34">
    <w:abstractNumId w:val="34"/>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6B4A"/>
    <w:rsid w:val="00047934"/>
    <w:rsid w:val="000502BC"/>
    <w:rsid w:val="0005084A"/>
    <w:rsid w:val="00051E72"/>
    <w:rsid w:val="000534AD"/>
    <w:rsid w:val="000539ED"/>
    <w:rsid w:val="00054FA2"/>
    <w:rsid w:val="000564C9"/>
    <w:rsid w:val="00056833"/>
    <w:rsid w:val="00062E4A"/>
    <w:rsid w:val="000670A5"/>
    <w:rsid w:val="000736AB"/>
    <w:rsid w:val="00087DC5"/>
    <w:rsid w:val="000945EC"/>
    <w:rsid w:val="000951E6"/>
    <w:rsid w:val="000A19BA"/>
    <w:rsid w:val="000A2C09"/>
    <w:rsid w:val="000A6477"/>
    <w:rsid w:val="000A74CB"/>
    <w:rsid w:val="000B12C5"/>
    <w:rsid w:val="000B480F"/>
    <w:rsid w:val="000B6C44"/>
    <w:rsid w:val="000C0039"/>
    <w:rsid w:val="000C11ED"/>
    <w:rsid w:val="000C37FE"/>
    <w:rsid w:val="000C7368"/>
    <w:rsid w:val="000D1AFB"/>
    <w:rsid w:val="000D5BE5"/>
    <w:rsid w:val="000D5EF6"/>
    <w:rsid w:val="000E0539"/>
    <w:rsid w:val="000E1E4D"/>
    <w:rsid w:val="000F08AA"/>
    <w:rsid w:val="000F0CA0"/>
    <w:rsid w:val="000F2156"/>
    <w:rsid w:val="000F2410"/>
    <w:rsid w:val="000F4D89"/>
    <w:rsid w:val="000F5E3D"/>
    <w:rsid w:val="000F5F5D"/>
    <w:rsid w:val="000F6AF5"/>
    <w:rsid w:val="000F7DD8"/>
    <w:rsid w:val="000F7F3B"/>
    <w:rsid w:val="00100384"/>
    <w:rsid w:val="00104CEA"/>
    <w:rsid w:val="00112288"/>
    <w:rsid w:val="001126E4"/>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86B"/>
    <w:rsid w:val="00164BD8"/>
    <w:rsid w:val="00167C80"/>
    <w:rsid w:val="00171319"/>
    <w:rsid w:val="00174486"/>
    <w:rsid w:val="00174503"/>
    <w:rsid w:val="00174541"/>
    <w:rsid w:val="00175FFB"/>
    <w:rsid w:val="00182723"/>
    <w:rsid w:val="0018773E"/>
    <w:rsid w:val="001A234A"/>
    <w:rsid w:val="001A5909"/>
    <w:rsid w:val="001A6378"/>
    <w:rsid w:val="001B1257"/>
    <w:rsid w:val="001B1415"/>
    <w:rsid w:val="001B25BF"/>
    <w:rsid w:val="001B2ACE"/>
    <w:rsid w:val="001B36E5"/>
    <w:rsid w:val="001B484F"/>
    <w:rsid w:val="001B7378"/>
    <w:rsid w:val="001C0302"/>
    <w:rsid w:val="001C032B"/>
    <w:rsid w:val="001C1669"/>
    <w:rsid w:val="001C6C49"/>
    <w:rsid w:val="001D33AE"/>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2A0"/>
    <w:rsid w:val="0024391D"/>
    <w:rsid w:val="002508DC"/>
    <w:rsid w:val="0025352F"/>
    <w:rsid w:val="002539BB"/>
    <w:rsid w:val="0026189A"/>
    <w:rsid w:val="00261B43"/>
    <w:rsid w:val="002635DB"/>
    <w:rsid w:val="00263633"/>
    <w:rsid w:val="0026467A"/>
    <w:rsid w:val="00265864"/>
    <w:rsid w:val="0026784F"/>
    <w:rsid w:val="002708A6"/>
    <w:rsid w:val="00282A21"/>
    <w:rsid w:val="00284FEA"/>
    <w:rsid w:val="002860BF"/>
    <w:rsid w:val="00286C40"/>
    <w:rsid w:val="002943C2"/>
    <w:rsid w:val="002A6748"/>
    <w:rsid w:val="002A7D57"/>
    <w:rsid w:val="002B0440"/>
    <w:rsid w:val="002B206B"/>
    <w:rsid w:val="002B27B7"/>
    <w:rsid w:val="002B3171"/>
    <w:rsid w:val="002B3C85"/>
    <w:rsid w:val="002B684C"/>
    <w:rsid w:val="002C1C92"/>
    <w:rsid w:val="002C1E86"/>
    <w:rsid w:val="002C7BDC"/>
    <w:rsid w:val="002D472B"/>
    <w:rsid w:val="002D5FCD"/>
    <w:rsid w:val="002D786D"/>
    <w:rsid w:val="002E1891"/>
    <w:rsid w:val="002E5D5B"/>
    <w:rsid w:val="002E5DB6"/>
    <w:rsid w:val="002F49B3"/>
    <w:rsid w:val="002F66C4"/>
    <w:rsid w:val="00300F45"/>
    <w:rsid w:val="00304B62"/>
    <w:rsid w:val="0030701D"/>
    <w:rsid w:val="0031456B"/>
    <w:rsid w:val="0031622D"/>
    <w:rsid w:val="003324B1"/>
    <w:rsid w:val="00336F0F"/>
    <w:rsid w:val="0034651C"/>
    <w:rsid w:val="003469AB"/>
    <w:rsid w:val="00347262"/>
    <w:rsid w:val="00351652"/>
    <w:rsid w:val="00351867"/>
    <w:rsid w:val="00352C19"/>
    <w:rsid w:val="00353B9E"/>
    <w:rsid w:val="00355615"/>
    <w:rsid w:val="0035659B"/>
    <w:rsid w:val="00363B1F"/>
    <w:rsid w:val="0036522E"/>
    <w:rsid w:val="00367396"/>
    <w:rsid w:val="003726C9"/>
    <w:rsid w:val="00374926"/>
    <w:rsid w:val="00375C0A"/>
    <w:rsid w:val="00376169"/>
    <w:rsid w:val="00380B8B"/>
    <w:rsid w:val="00382EC8"/>
    <w:rsid w:val="00383ADD"/>
    <w:rsid w:val="00391691"/>
    <w:rsid w:val="00392166"/>
    <w:rsid w:val="00392E1C"/>
    <w:rsid w:val="00395933"/>
    <w:rsid w:val="003A007F"/>
    <w:rsid w:val="003A01DE"/>
    <w:rsid w:val="003A1779"/>
    <w:rsid w:val="003A1F27"/>
    <w:rsid w:val="003A48C1"/>
    <w:rsid w:val="003B5EF0"/>
    <w:rsid w:val="003B79E2"/>
    <w:rsid w:val="003C0DE3"/>
    <w:rsid w:val="003C7B78"/>
    <w:rsid w:val="003E076D"/>
    <w:rsid w:val="003E18F4"/>
    <w:rsid w:val="003E25E3"/>
    <w:rsid w:val="003E2DA4"/>
    <w:rsid w:val="003E2E35"/>
    <w:rsid w:val="003E4842"/>
    <w:rsid w:val="003E5C47"/>
    <w:rsid w:val="003F5439"/>
    <w:rsid w:val="004076E9"/>
    <w:rsid w:val="00414813"/>
    <w:rsid w:val="0041487A"/>
    <w:rsid w:val="00416DC1"/>
    <w:rsid w:val="0042043D"/>
    <w:rsid w:val="00430C48"/>
    <w:rsid w:val="0043388E"/>
    <w:rsid w:val="00433CB5"/>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4328"/>
    <w:rsid w:val="00497369"/>
    <w:rsid w:val="004A5D71"/>
    <w:rsid w:val="004B62EF"/>
    <w:rsid w:val="004C01A7"/>
    <w:rsid w:val="004D18E3"/>
    <w:rsid w:val="004D1C0F"/>
    <w:rsid w:val="004D318E"/>
    <w:rsid w:val="004E105E"/>
    <w:rsid w:val="004E1D31"/>
    <w:rsid w:val="004E6485"/>
    <w:rsid w:val="004E6955"/>
    <w:rsid w:val="004F4E71"/>
    <w:rsid w:val="004F7A83"/>
    <w:rsid w:val="00503E82"/>
    <w:rsid w:val="00504686"/>
    <w:rsid w:val="005048E2"/>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3337"/>
    <w:rsid w:val="005540B3"/>
    <w:rsid w:val="00554620"/>
    <w:rsid w:val="0055517D"/>
    <w:rsid w:val="00556BBC"/>
    <w:rsid w:val="005603E9"/>
    <w:rsid w:val="00560F4E"/>
    <w:rsid w:val="0056348D"/>
    <w:rsid w:val="00564740"/>
    <w:rsid w:val="00565200"/>
    <w:rsid w:val="00567DE5"/>
    <w:rsid w:val="00567E59"/>
    <w:rsid w:val="00576F0F"/>
    <w:rsid w:val="005805C3"/>
    <w:rsid w:val="00583A1F"/>
    <w:rsid w:val="00585647"/>
    <w:rsid w:val="00585A3D"/>
    <w:rsid w:val="00585C3D"/>
    <w:rsid w:val="00591CC1"/>
    <w:rsid w:val="00597920"/>
    <w:rsid w:val="005A7F30"/>
    <w:rsid w:val="005B65B5"/>
    <w:rsid w:val="005C43AE"/>
    <w:rsid w:val="005C77DE"/>
    <w:rsid w:val="005D52C0"/>
    <w:rsid w:val="005D6165"/>
    <w:rsid w:val="005D6568"/>
    <w:rsid w:val="005D742D"/>
    <w:rsid w:val="005D76C3"/>
    <w:rsid w:val="005E0503"/>
    <w:rsid w:val="005E1E0C"/>
    <w:rsid w:val="005E2288"/>
    <w:rsid w:val="005E387E"/>
    <w:rsid w:val="005E53CE"/>
    <w:rsid w:val="005E721D"/>
    <w:rsid w:val="005F4F29"/>
    <w:rsid w:val="005F5051"/>
    <w:rsid w:val="005F72D5"/>
    <w:rsid w:val="006008A3"/>
    <w:rsid w:val="006058BB"/>
    <w:rsid w:val="00606B2E"/>
    <w:rsid w:val="00607877"/>
    <w:rsid w:val="006105EA"/>
    <w:rsid w:val="00620A30"/>
    <w:rsid w:val="0062483F"/>
    <w:rsid w:val="00632BF9"/>
    <w:rsid w:val="00632F5C"/>
    <w:rsid w:val="00637EE7"/>
    <w:rsid w:val="0064748E"/>
    <w:rsid w:val="00647912"/>
    <w:rsid w:val="0065050C"/>
    <w:rsid w:val="00651F68"/>
    <w:rsid w:val="0065467C"/>
    <w:rsid w:val="0066271B"/>
    <w:rsid w:val="006648CD"/>
    <w:rsid w:val="0066624A"/>
    <w:rsid w:val="00673AF6"/>
    <w:rsid w:val="00674BB2"/>
    <w:rsid w:val="006761FD"/>
    <w:rsid w:val="0067699A"/>
    <w:rsid w:val="0068062A"/>
    <w:rsid w:val="00681C08"/>
    <w:rsid w:val="00683118"/>
    <w:rsid w:val="00692070"/>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E0673"/>
    <w:rsid w:val="006E6423"/>
    <w:rsid w:val="006F05B1"/>
    <w:rsid w:val="00705188"/>
    <w:rsid w:val="00706853"/>
    <w:rsid w:val="00706B15"/>
    <w:rsid w:val="00706DD4"/>
    <w:rsid w:val="00710D1C"/>
    <w:rsid w:val="007112F6"/>
    <w:rsid w:val="00717756"/>
    <w:rsid w:val="00720FE7"/>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1CA5"/>
    <w:rsid w:val="007676DE"/>
    <w:rsid w:val="00767F4A"/>
    <w:rsid w:val="00770CF4"/>
    <w:rsid w:val="007712CD"/>
    <w:rsid w:val="00772936"/>
    <w:rsid w:val="00775397"/>
    <w:rsid w:val="0077662D"/>
    <w:rsid w:val="00777992"/>
    <w:rsid w:val="0079013C"/>
    <w:rsid w:val="007927F5"/>
    <w:rsid w:val="00796D2C"/>
    <w:rsid w:val="007A2205"/>
    <w:rsid w:val="007A3EDB"/>
    <w:rsid w:val="007B4259"/>
    <w:rsid w:val="007B4C06"/>
    <w:rsid w:val="007B59D8"/>
    <w:rsid w:val="007C4C5B"/>
    <w:rsid w:val="007D03C6"/>
    <w:rsid w:val="007D3843"/>
    <w:rsid w:val="007D39C9"/>
    <w:rsid w:val="007D74F4"/>
    <w:rsid w:val="007D7C11"/>
    <w:rsid w:val="007D7FA4"/>
    <w:rsid w:val="007E0154"/>
    <w:rsid w:val="007E0565"/>
    <w:rsid w:val="007E0636"/>
    <w:rsid w:val="007E2352"/>
    <w:rsid w:val="007F17F0"/>
    <w:rsid w:val="007F24B6"/>
    <w:rsid w:val="007F5DF0"/>
    <w:rsid w:val="00801BA6"/>
    <w:rsid w:val="008122E8"/>
    <w:rsid w:val="00815D29"/>
    <w:rsid w:val="00831FA2"/>
    <w:rsid w:val="00832733"/>
    <w:rsid w:val="008366EE"/>
    <w:rsid w:val="0083679D"/>
    <w:rsid w:val="0083680A"/>
    <w:rsid w:val="00842499"/>
    <w:rsid w:val="00842E3A"/>
    <w:rsid w:val="008459E3"/>
    <w:rsid w:val="00847E8A"/>
    <w:rsid w:val="00850CCF"/>
    <w:rsid w:val="00851D16"/>
    <w:rsid w:val="00854281"/>
    <w:rsid w:val="00854B7C"/>
    <w:rsid w:val="00854F1B"/>
    <w:rsid w:val="00860CF4"/>
    <w:rsid w:val="00862792"/>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B0C6C"/>
    <w:rsid w:val="008B1FC8"/>
    <w:rsid w:val="008B37FD"/>
    <w:rsid w:val="008B4721"/>
    <w:rsid w:val="008B4B97"/>
    <w:rsid w:val="008B6767"/>
    <w:rsid w:val="008B67E9"/>
    <w:rsid w:val="008B6C89"/>
    <w:rsid w:val="008C756B"/>
    <w:rsid w:val="008D1317"/>
    <w:rsid w:val="008D3F81"/>
    <w:rsid w:val="008E0DE5"/>
    <w:rsid w:val="008F0D94"/>
    <w:rsid w:val="008F25C4"/>
    <w:rsid w:val="008F28B1"/>
    <w:rsid w:val="008F3CD8"/>
    <w:rsid w:val="008F4294"/>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80B3C"/>
    <w:rsid w:val="00981E32"/>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7632"/>
    <w:rsid w:val="009E2097"/>
    <w:rsid w:val="009E4975"/>
    <w:rsid w:val="009F0ED6"/>
    <w:rsid w:val="009F477B"/>
    <w:rsid w:val="009F6C42"/>
    <w:rsid w:val="00A023CC"/>
    <w:rsid w:val="00A04A33"/>
    <w:rsid w:val="00A06D26"/>
    <w:rsid w:val="00A11795"/>
    <w:rsid w:val="00A11AC5"/>
    <w:rsid w:val="00A11DB1"/>
    <w:rsid w:val="00A13318"/>
    <w:rsid w:val="00A15AF4"/>
    <w:rsid w:val="00A174A1"/>
    <w:rsid w:val="00A211F7"/>
    <w:rsid w:val="00A25F1B"/>
    <w:rsid w:val="00A31FDE"/>
    <w:rsid w:val="00A32674"/>
    <w:rsid w:val="00A32D87"/>
    <w:rsid w:val="00A403C5"/>
    <w:rsid w:val="00A41940"/>
    <w:rsid w:val="00A41BEA"/>
    <w:rsid w:val="00A44878"/>
    <w:rsid w:val="00A47AA5"/>
    <w:rsid w:val="00A552D6"/>
    <w:rsid w:val="00A5614F"/>
    <w:rsid w:val="00A57F54"/>
    <w:rsid w:val="00A604F7"/>
    <w:rsid w:val="00A6054A"/>
    <w:rsid w:val="00A6464D"/>
    <w:rsid w:val="00A65DF8"/>
    <w:rsid w:val="00A7145B"/>
    <w:rsid w:val="00A727A8"/>
    <w:rsid w:val="00A74F4F"/>
    <w:rsid w:val="00A76733"/>
    <w:rsid w:val="00A8246F"/>
    <w:rsid w:val="00A8394C"/>
    <w:rsid w:val="00A842C9"/>
    <w:rsid w:val="00A90F34"/>
    <w:rsid w:val="00A91C14"/>
    <w:rsid w:val="00AA69EE"/>
    <w:rsid w:val="00AA6CCD"/>
    <w:rsid w:val="00AB2C1F"/>
    <w:rsid w:val="00AB3F38"/>
    <w:rsid w:val="00AB5D52"/>
    <w:rsid w:val="00AC05AE"/>
    <w:rsid w:val="00AC62CF"/>
    <w:rsid w:val="00AD07E7"/>
    <w:rsid w:val="00AD28CB"/>
    <w:rsid w:val="00AD540E"/>
    <w:rsid w:val="00AD5F97"/>
    <w:rsid w:val="00AE5EA7"/>
    <w:rsid w:val="00AE6A54"/>
    <w:rsid w:val="00AE7E0A"/>
    <w:rsid w:val="00AF01BC"/>
    <w:rsid w:val="00AF486F"/>
    <w:rsid w:val="00AF52DE"/>
    <w:rsid w:val="00B00B0E"/>
    <w:rsid w:val="00B037E8"/>
    <w:rsid w:val="00B03CC7"/>
    <w:rsid w:val="00B122F3"/>
    <w:rsid w:val="00B2311E"/>
    <w:rsid w:val="00B23FD6"/>
    <w:rsid w:val="00B31B50"/>
    <w:rsid w:val="00B325B9"/>
    <w:rsid w:val="00B33F7A"/>
    <w:rsid w:val="00B353E9"/>
    <w:rsid w:val="00B36274"/>
    <w:rsid w:val="00B36800"/>
    <w:rsid w:val="00B419CF"/>
    <w:rsid w:val="00B51682"/>
    <w:rsid w:val="00B671DC"/>
    <w:rsid w:val="00B706A9"/>
    <w:rsid w:val="00B76E28"/>
    <w:rsid w:val="00B77A44"/>
    <w:rsid w:val="00B826B0"/>
    <w:rsid w:val="00B833F2"/>
    <w:rsid w:val="00B87A3D"/>
    <w:rsid w:val="00B9087E"/>
    <w:rsid w:val="00B90CAE"/>
    <w:rsid w:val="00B915B8"/>
    <w:rsid w:val="00B92B95"/>
    <w:rsid w:val="00B96A19"/>
    <w:rsid w:val="00BA2376"/>
    <w:rsid w:val="00BA532D"/>
    <w:rsid w:val="00BB38A7"/>
    <w:rsid w:val="00BB45BD"/>
    <w:rsid w:val="00BB6BE2"/>
    <w:rsid w:val="00BC02B3"/>
    <w:rsid w:val="00BC4A6E"/>
    <w:rsid w:val="00BC7384"/>
    <w:rsid w:val="00BD0C93"/>
    <w:rsid w:val="00BD1DD1"/>
    <w:rsid w:val="00BD1EB2"/>
    <w:rsid w:val="00BD3FC0"/>
    <w:rsid w:val="00BD5445"/>
    <w:rsid w:val="00BD66F8"/>
    <w:rsid w:val="00BE3423"/>
    <w:rsid w:val="00BE52DF"/>
    <w:rsid w:val="00BE6544"/>
    <w:rsid w:val="00BF139D"/>
    <w:rsid w:val="00BF3054"/>
    <w:rsid w:val="00BF3EFE"/>
    <w:rsid w:val="00BF4919"/>
    <w:rsid w:val="00BF4A50"/>
    <w:rsid w:val="00C019B4"/>
    <w:rsid w:val="00C01F45"/>
    <w:rsid w:val="00C03665"/>
    <w:rsid w:val="00C0754E"/>
    <w:rsid w:val="00C07B27"/>
    <w:rsid w:val="00C10E03"/>
    <w:rsid w:val="00C15AA7"/>
    <w:rsid w:val="00C231BE"/>
    <w:rsid w:val="00C243CD"/>
    <w:rsid w:val="00C24770"/>
    <w:rsid w:val="00C33D57"/>
    <w:rsid w:val="00C3593E"/>
    <w:rsid w:val="00C3692A"/>
    <w:rsid w:val="00C404AE"/>
    <w:rsid w:val="00C410EF"/>
    <w:rsid w:val="00C43242"/>
    <w:rsid w:val="00C43A82"/>
    <w:rsid w:val="00C47403"/>
    <w:rsid w:val="00C51601"/>
    <w:rsid w:val="00C52FC2"/>
    <w:rsid w:val="00C541E1"/>
    <w:rsid w:val="00C572D7"/>
    <w:rsid w:val="00C61D88"/>
    <w:rsid w:val="00C653F2"/>
    <w:rsid w:val="00C711D2"/>
    <w:rsid w:val="00C728F6"/>
    <w:rsid w:val="00C807AE"/>
    <w:rsid w:val="00C85681"/>
    <w:rsid w:val="00C9066B"/>
    <w:rsid w:val="00C90CA8"/>
    <w:rsid w:val="00C946EB"/>
    <w:rsid w:val="00CA400E"/>
    <w:rsid w:val="00CA60C0"/>
    <w:rsid w:val="00CB5774"/>
    <w:rsid w:val="00CB5D21"/>
    <w:rsid w:val="00CC066E"/>
    <w:rsid w:val="00CC34E5"/>
    <w:rsid w:val="00CC6D2D"/>
    <w:rsid w:val="00CC72EB"/>
    <w:rsid w:val="00CD05C5"/>
    <w:rsid w:val="00CD4229"/>
    <w:rsid w:val="00CE113A"/>
    <w:rsid w:val="00CE126E"/>
    <w:rsid w:val="00CE34C1"/>
    <w:rsid w:val="00CE4CDA"/>
    <w:rsid w:val="00CF00AC"/>
    <w:rsid w:val="00CF2CD9"/>
    <w:rsid w:val="00CF2DCA"/>
    <w:rsid w:val="00CF5402"/>
    <w:rsid w:val="00D02160"/>
    <w:rsid w:val="00D0520A"/>
    <w:rsid w:val="00D1518D"/>
    <w:rsid w:val="00D23060"/>
    <w:rsid w:val="00D23FCF"/>
    <w:rsid w:val="00D2420C"/>
    <w:rsid w:val="00D259D5"/>
    <w:rsid w:val="00D26444"/>
    <w:rsid w:val="00D35B91"/>
    <w:rsid w:val="00D3615C"/>
    <w:rsid w:val="00D4191E"/>
    <w:rsid w:val="00D42551"/>
    <w:rsid w:val="00D5077F"/>
    <w:rsid w:val="00D51CD2"/>
    <w:rsid w:val="00D5428C"/>
    <w:rsid w:val="00D566BB"/>
    <w:rsid w:val="00D572E2"/>
    <w:rsid w:val="00D6154E"/>
    <w:rsid w:val="00D646B2"/>
    <w:rsid w:val="00D65516"/>
    <w:rsid w:val="00D7321D"/>
    <w:rsid w:val="00D73AB4"/>
    <w:rsid w:val="00D805D4"/>
    <w:rsid w:val="00D80C9F"/>
    <w:rsid w:val="00D81C29"/>
    <w:rsid w:val="00D823C6"/>
    <w:rsid w:val="00D91878"/>
    <w:rsid w:val="00D920A3"/>
    <w:rsid w:val="00D9743E"/>
    <w:rsid w:val="00D977C5"/>
    <w:rsid w:val="00DA2FFA"/>
    <w:rsid w:val="00DA7EDD"/>
    <w:rsid w:val="00DB13F1"/>
    <w:rsid w:val="00DB1AAB"/>
    <w:rsid w:val="00DB215F"/>
    <w:rsid w:val="00DB71F1"/>
    <w:rsid w:val="00DC08C8"/>
    <w:rsid w:val="00DC09F0"/>
    <w:rsid w:val="00DC131E"/>
    <w:rsid w:val="00DC2C7F"/>
    <w:rsid w:val="00DC2E36"/>
    <w:rsid w:val="00DC72C7"/>
    <w:rsid w:val="00DD1F91"/>
    <w:rsid w:val="00DD3554"/>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2F42"/>
    <w:rsid w:val="00E455B8"/>
    <w:rsid w:val="00E5247C"/>
    <w:rsid w:val="00E61183"/>
    <w:rsid w:val="00E63E85"/>
    <w:rsid w:val="00E674BE"/>
    <w:rsid w:val="00E72F8E"/>
    <w:rsid w:val="00E73B87"/>
    <w:rsid w:val="00E74814"/>
    <w:rsid w:val="00E748D5"/>
    <w:rsid w:val="00E76391"/>
    <w:rsid w:val="00E7672F"/>
    <w:rsid w:val="00E7780F"/>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65F7"/>
    <w:rsid w:val="00EE2CF3"/>
    <w:rsid w:val="00EF617D"/>
    <w:rsid w:val="00F04C4F"/>
    <w:rsid w:val="00F07F9B"/>
    <w:rsid w:val="00F10A57"/>
    <w:rsid w:val="00F1445C"/>
    <w:rsid w:val="00F17A3F"/>
    <w:rsid w:val="00F2100B"/>
    <w:rsid w:val="00F21F17"/>
    <w:rsid w:val="00F25812"/>
    <w:rsid w:val="00F2677F"/>
    <w:rsid w:val="00F35E5A"/>
    <w:rsid w:val="00F373B9"/>
    <w:rsid w:val="00F37726"/>
    <w:rsid w:val="00F37F90"/>
    <w:rsid w:val="00F4020B"/>
    <w:rsid w:val="00F43473"/>
    <w:rsid w:val="00F52FF5"/>
    <w:rsid w:val="00F645F8"/>
    <w:rsid w:val="00F7268E"/>
    <w:rsid w:val="00F800D7"/>
    <w:rsid w:val="00F8229C"/>
    <w:rsid w:val="00F822EE"/>
    <w:rsid w:val="00F833A3"/>
    <w:rsid w:val="00F83EBD"/>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3E50"/>
    <w:rsid w:val="00FD4C5B"/>
    <w:rsid w:val="00FD59E1"/>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2B27B7"/>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NormaleWeb">
    <w:name w:val="Normal (Web)"/>
    <w:basedOn w:val="Normale"/>
    <w:uiPriority w:val="99"/>
    <w:semiHidden/>
    <w:unhideWhenUsed/>
    <w:rsid w:val="00DA2FFA"/>
    <w:pPr>
      <w:spacing w:before="100" w:beforeAutospacing="1" w:after="100" w:afterAutospacing="1"/>
    </w:pPr>
    <w:rPr>
      <w:sz w:val="24"/>
      <w:szCs w:val="24"/>
    </w:rPr>
  </w:style>
  <w:style w:type="character" w:styleId="Enfasigrassetto">
    <w:name w:val="Strong"/>
    <w:basedOn w:val="Carpredefinitoparagrafo"/>
    <w:uiPriority w:val="22"/>
    <w:qFormat/>
    <w:rsid w:val="00DA2FFA"/>
    <w:rPr>
      <w:b/>
      <w:bCs/>
    </w:rPr>
  </w:style>
  <w:style w:type="character" w:styleId="Menzionenonrisolta">
    <w:name w:val="Unresolved Mention"/>
    <w:basedOn w:val="Carpredefinitoparagrafo"/>
    <w:uiPriority w:val="99"/>
    <w:semiHidden/>
    <w:unhideWhenUsed/>
    <w:rsid w:val="00DA2F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0403188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14387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sisvaldarno.edu.i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4EC77-A5EC-4D77-9F2D-67FD2F235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2286</Words>
  <Characters>14901</Characters>
  <Application>Microsoft Office Word</Application>
  <DocSecurity>0</DocSecurity>
  <Lines>124</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17153</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Amministrazione1</cp:lastModifiedBy>
  <cp:revision>7</cp:revision>
  <cp:lastPrinted>2017-09-07T10:02:00Z</cp:lastPrinted>
  <dcterms:created xsi:type="dcterms:W3CDTF">2026-05-16T15:10:00Z</dcterms:created>
  <dcterms:modified xsi:type="dcterms:W3CDTF">2026-07-08T08:58:00Z</dcterms:modified>
</cp:coreProperties>
</file>